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rPr>
      </w:pPr>
    </w:p>
    <w:p w:rsidR="00D91D52" w:rsidRDefault="00D91D52">
      <w:pPr>
        <w:tabs>
          <w:tab w:val="left" w:pos="2805"/>
          <w:tab w:val="center" w:pos="5102"/>
        </w:tabs>
        <w:spacing w:line="360" w:lineRule="auto"/>
        <w:ind w:firstLine="567"/>
        <w:jc w:val="center"/>
        <w:rPr>
          <w:b/>
          <w:sz w:val="28"/>
          <w:szCs w:val="28"/>
        </w:rPr>
      </w:pPr>
      <w:r>
        <w:rPr>
          <w:b/>
          <w:sz w:val="28"/>
          <w:szCs w:val="28"/>
        </w:rPr>
        <w:t>МЕТОДИЧЕСКИЕ РЕКОМЕНДАЦИИ</w:t>
      </w:r>
    </w:p>
    <w:p w:rsidR="00D91D52" w:rsidRDefault="00D91D52">
      <w:pPr>
        <w:spacing w:line="360" w:lineRule="auto"/>
        <w:ind w:hanging="14"/>
        <w:jc w:val="center"/>
        <w:rPr>
          <w:b/>
          <w:sz w:val="28"/>
          <w:szCs w:val="28"/>
        </w:rPr>
      </w:pPr>
      <w:r>
        <w:rPr>
          <w:b/>
          <w:sz w:val="28"/>
          <w:szCs w:val="28"/>
        </w:rPr>
        <w:t>по проведению и проверк</w:t>
      </w:r>
      <w:r w:rsidR="00ED4264">
        <w:rPr>
          <w:b/>
          <w:sz w:val="28"/>
          <w:szCs w:val="28"/>
        </w:rPr>
        <w:t>е заданий муниципального этапа В</w:t>
      </w:r>
      <w:r>
        <w:rPr>
          <w:b/>
          <w:sz w:val="28"/>
          <w:szCs w:val="28"/>
        </w:rPr>
        <w:t xml:space="preserve">сероссийской олимпиады школьников по экономике </w:t>
      </w:r>
    </w:p>
    <w:p w:rsidR="00D91D52" w:rsidRDefault="00911EAF">
      <w:pPr>
        <w:spacing w:line="360" w:lineRule="auto"/>
        <w:ind w:firstLine="567"/>
        <w:jc w:val="center"/>
        <w:rPr>
          <w:sz w:val="28"/>
          <w:szCs w:val="28"/>
        </w:rPr>
      </w:pPr>
      <w:r>
        <w:rPr>
          <w:b/>
          <w:sz w:val="28"/>
          <w:szCs w:val="28"/>
        </w:rPr>
        <w:t>в 2021</w:t>
      </w:r>
      <w:r w:rsidR="00941903">
        <w:rPr>
          <w:b/>
          <w:sz w:val="28"/>
          <w:szCs w:val="28"/>
        </w:rPr>
        <w:t>/20</w:t>
      </w:r>
      <w:r w:rsidR="00483A03" w:rsidRPr="00F81CA0">
        <w:rPr>
          <w:b/>
          <w:sz w:val="28"/>
          <w:szCs w:val="28"/>
        </w:rPr>
        <w:t>2</w:t>
      </w:r>
      <w:r>
        <w:rPr>
          <w:b/>
          <w:sz w:val="28"/>
          <w:szCs w:val="28"/>
        </w:rPr>
        <w:t>2</w:t>
      </w:r>
      <w:r w:rsidR="00D91D52">
        <w:rPr>
          <w:b/>
          <w:sz w:val="28"/>
          <w:szCs w:val="28"/>
        </w:rPr>
        <w:t xml:space="preserve"> учебном году</w:t>
      </w: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ind w:firstLine="567"/>
        <w:jc w:val="center"/>
        <w:rPr>
          <w:sz w:val="28"/>
          <w:szCs w:val="28"/>
        </w:rPr>
      </w:pPr>
    </w:p>
    <w:p w:rsidR="00D91D52" w:rsidRDefault="00D91D52">
      <w:pPr>
        <w:spacing w:line="360" w:lineRule="auto"/>
        <w:jc w:val="center"/>
        <w:rPr>
          <w:b/>
          <w:sz w:val="28"/>
          <w:szCs w:val="28"/>
        </w:rPr>
      </w:pPr>
      <w:r>
        <w:rPr>
          <w:b/>
          <w:sz w:val="28"/>
          <w:szCs w:val="28"/>
        </w:rPr>
        <w:t>Нижний Новгород</w:t>
      </w:r>
    </w:p>
    <w:p w:rsidR="00D91D52" w:rsidRPr="00483A03" w:rsidRDefault="00911EAF">
      <w:pPr>
        <w:spacing w:line="360" w:lineRule="auto"/>
        <w:jc w:val="center"/>
        <w:rPr>
          <w:b/>
          <w:sz w:val="28"/>
          <w:szCs w:val="28"/>
        </w:rPr>
      </w:pPr>
      <w:r>
        <w:rPr>
          <w:b/>
          <w:sz w:val="28"/>
          <w:szCs w:val="28"/>
        </w:rPr>
        <w:t>2021</w:t>
      </w:r>
    </w:p>
    <w:p w:rsidR="00D91D52" w:rsidRDefault="00ED4264">
      <w:pPr>
        <w:pageBreakBefore/>
        <w:tabs>
          <w:tab w:val="left" w:pos="2805"/>
          <w:tab w:val="center" w:pos="5102"/>
        </w:tabs>
        <w:spacing w:line="360" w:lineRule="auto"/>
        <w:ind w:firstLine="567"/>
        <w:jc w:val="center"/>
        <w:rPr>
          <w:b/>
          <w:sz w:val="28"/>
          <w:szCs w:val="28"/>
        </w:rPr>
      </w:pPr>
      <w:r>
        <w:rPr>
          <w:b/>
          <w:sz w:val="28"/>
          <w:szCs w:val="28"/>
        </w:rPr>
        <w:lastRenderedPageBreak/>
        <w:t>Методические рекомендации</w:t>
      </w:r>
      <w:r w:rsidR="00D91D52">
        <w:rPr>
          <w:b/>
          <w:sz w:val="28"/>
          <w:szCs w:val="28"/>
        </w:rPr>
        <w:t xml:space="preserve"> по проведению </w:t>
      </w:r>
      <w:r>
        <w:rPr>
          <w:b/>
          <w:sz w:val="28"/>
          <w:szCs w:val="28"/>
        </w:rPr>
        <w:t xml:space="preserve">муниципального этапа олимпиады </w:t>
      </w:r>
      <w:r w:rsidR="00D91D52">
        <w:rPr>
          <w:b/>
          <w:sz w:val="28"/>
          <w:szCs w:val="28"/>
        </w:rPr>
        <w:t xml:space="preserve">и проверке заданий </w:t>
      </w:r>
    </w:p>
    <w:p w:rsidR="00D91D52" w:rsidRDefault="00D91D52">
      <w:pPr>
        <w:tabs>
          <w:tab w:val="left" w:pos="2805"/>
          <w:tab w:val="center" w:pos="5102"/>
        </w:tabs>
        <w:spacing w:line="360" w:lineRule="auto"/>
        <w:ind w:firstLine="567"/>
        <w:jc w:val="center"/>
        <w:rPr>
          <w:rStyle w:val="FontStyle12"/>
          <w:sz w:val="24"/>
          <w:szCs w:val="24"/>
        </w:rPr>
      </w:pPr>
      <w:r>
        <w:rPr>
          <w:b/>
          <w:sz w:val="28"/>
          <w:szCs w:val="28"/>
        </w:rPr>
        <w:t>для 7-8 классов</w:t>
      </w:r>
    </w:p>
    <w:p w:rsidR="00D91D52" w:rsidRDefault="00D91D52">
      <w:pPr>
        <w:spacing w:line="360" w:lineRule="auto"/>
        <w:ind w:firstLine="567"/>
        <w:jc w:val="both"/>
        <w:rPr>
          <w:rStyle w:val="FontStyle11"/>
          <w:b w:val="0"/>
          <w:bCs w:val="0"/>
          <w:sz w:val="24"/>
          <w:szCs w:val="24"/>
        </w:rPr>
      </w:pPr>
      <w:r>
        <w:rPr>
          <w:rStyle w:val="FontStyle12"/>
          <w:sz w:val="24"/>
          <w:szCs w:val="24"/>
        </w:rPr>
        <w:t>Проверка работ участников муниципального этапа всероссийской олимпиады школьников по экономике предполагает проведение предварительного отбора участников из числа победителей и призеров для участия в региональном этапе Олимпиады. Олимпиадные задания разработаны на основе примерной программы среднего (полного) общего образования по экономике (профильный уровень) и состоят из тестовых заданий.</w:t>
      </w:r>
    </w:p>
    <w:p w:rsidR="00D91D52" w:rsidRDefault="00D91D52">
      <w:pPr>
        <w:pStyle w:val="Style3"/>
        <w:widowControl/>
        <w:tabs>
          <w:tab w:val="left" w:pos="854"/>
        </w:tabs>
        <w:spacing w:before="5" w:line="360" w:lineRule="auto"/>
        <w:ind w:left="15" w:right="60" w:firstLine="0"/>
        <w:jc w:val="both"/>
        <w:rPr>
          <w:rStyle w:val="FontStyle11"/>
          <w:sz w:val="24"/>
          <w:szCs w:val="24"/>
          <w:u w:val="single"/>
        </w:rPr>
      </w:pPr>
      <w:r>
        <w:rPr>
          <w:rStyle w:val="FontStyle11"/>
          <w:b w:val="0"/>
          <w:bCs w:val="0"/>
          <w:sz w:val="24"/>
          <w:szCs w:val="24"/>
        </w:rPr>
        <w:tab/>
      </w:r>
      <w:r w:rsidR="00911EAF">
        <w:rPr>
          <w:rStyle w:val="FontStyle11"/>
          <w:sz w:val="24"/>
          <w:szCs w:val="24"/>
        </w:rPr>
        <w:t xml:space="preserve">Время для написания тестов </w:t>
      </w:r>
      <w:r>
        <w:rPr>
          <w:rStyle w:val="FontStyle11"/>
          <w:sz w:val="24"/>
          <w:szCs w:val="24"/>
        </w:rPr>
        <w:t>- 75 минут</w:t>
      </w:r>
      <w:r>
        <w:rPr>
          <w:rStyle w:val="FontStyle11"/>
          <w:b w:val="0"/>
          <w:bCs w:val="0"/>
          <w:sz w:val="24"/>
          <w:szCs w:val="24"/>
        </w:rPr>
        <w:t xml:space="preserve">. </w:t>
      </w:r>
    </w:p>
    <w:p w:rsidR="00D91D52" w:rsidRDefault="00D91D52">
      <w:pPr>
        <w:pStyle w:val="Style3"/>
        <w:widowControl/>
        <w:tabs>
          <w:tab w:val="left" w:pos="854"/>
        </w:tabs>
        <w:spacing w:before="5" w:line="360" w:lineRule="auto"/>
        <w:ind w:left="720" w:right="5990" w:firstLine="0"/>
        <w:jc w:val="both"/>
        <w:rPr>
          <w:rStyle w:val="FontStyle11"/>
          <w:sz w:val="24"/>
          <w:szCs w:val="24"/>
        </w:rPr>
      </w:pPr>
      <w:r>
        <w:rPr>
          <w:rStyle w:val="FontStyle11"/>
          <w:sz w:val="24"/>
          <w:szCs w:val="24"/>
          <w:u w:val="single"/>
        </w:rPr>
        <w:t>Оценка тестов</w:t>
      </w:r>
      <w:r>
        <w:rPr>
          <w:rStyle w:val="FontStyle11"/>
          <w:sz w:val="24"/>
          <w:szCs w:val="24"/>
        </w:rPr>
        <w:t>:</w:t>
      </w:r>
    </w:p>
    <w:p w:rsidR="00D91D52" w:rsidRDefault="00D91D52">
      <w:pPr>
        <w:pStyle w:val="Style4"/>
        <w:widowControl/>
        <w:numPr>
          <w:ilvl w:val="0"/>
          <w:numId w:val="1"/>
        </w:numPr>
        <w:tabs>
          <w:tab w:val="clear" w:pos="708"/>
          <w:tab w:val="left" w:pos="715"/>
        </w:tabs>
        <w:spacing w:line="360" w:lineRule="auto"/>
        <w:rPr>
          <w:rStyle w:val="FontStyle11"/>
          <w:sz w:val="24"/>
          <w:szCs w:val="24"/>
        </w:rPr>
      </w:pPr>
      <w:r>
        <w:rPr>
          <w:rStyle w:val="FontStyle11"/>
          <w:sz w:val="24"/>
          <w:szCs w:val="24"/>
        </w:rPr>
        <w:t xml:space="preserve">тест № 1 </w:t>
      </w:r>
      <w:r>
        <w:rPr>
          <w:rStyle w:val="FontStyle12"/>
          <w:sz w:val="24"/>
          <w:szCs w:val="24"/>
        </w:rPr>
        <w:t xml:space="preserve">включает 5 вопросов типа </w:t>
      </w:r>
      <w:r>
        <w:rPr>
          <w:rStyle w:val="FontStyle11"/>
          <w:sz w:val="24"/>
          <w:szCs w:val="24"/>
        </w:rPr>
        <w:t xml:space="preserve">«Верно/Неверно». </w:t>
      </w:r>
      <w:r>
        <w:rPr>
          <w:rStyle w:val="FontStyle12"/>
          <w:sz w:val="24"/>
          <w:szCs w:val="24"/>
        </w:rPr>
        <w:t xml:space="preserve">Они представляют собой высказывание, которое участник олимпиады должен оценить как верное, </w:t>
      </w:r>
      <w:r w:rsidR="00911EAF">
        <w:rPr>
          <w:rStyle w:val="FontStyle12"/>
          <w:sz w:val="24"/>
          <w:szCs w:val="24"/>
        </w:rPr>
        <w:t xml:space="preserve">если абсолютно с ним согласен, </w:t>
      </w:r>
      <w:r>
        <w:rPr>
          <w:rStyle w:val="FontStyle12"/>
          <w:sz w:val="24"/>
          <w:szCs w:val="24"/>
        </w:rPr>
        <w:t xml:space="preserve">или неверное, если </w:t>
      </w:r>
      <w:proofErr w:type="gramStart"/>
      <w:r>
        <w:rPr>
          <w:rStyle w:val="FontStyle12"/>
          <w:sz w:val="24"/>
          <w:szCs w:val="24"/>
        </w:rPr>
        <w:t>знает,  хотя</w:t>
      </w:r>
      <w:proofErr w:type="gramEnd"/>
      <w:r>
        <w:rPr>
          <w:rStyle w:val="FontStyle12"/>
          <w:sz w:val="24"/>
          <w:szCs w:val="24"/>
        </w:rPr>
        <w:t xml:space="preserve"> бы одно исключение. </w:t>
      </w:r>
      <w:r>
        <w:rPr>
          <w:rStyle w:val="FontStyle11"/>
          <w:sz w:val="24"/>
          <w:szCs w:val="24"/>
        </w:rPr>
        <w:t xml:space="preserve">За каждый правильный ответ -1 балл. </w:t>
      </w:r>
      <w:r>
        <w:rPr>
          <w:rStyle w:val="FontStyle12"/>
          <w:sz w:val="24"/>
          <w:szCs w:val="24"/>
        </w:rPr>
        <w:t xml:space="preserve">Итого максимально по тесту № 1 </w:t>
      </w:r>
      <w:r>
        <w:rPr>
          <w:rStyle w:val="FontStyle11"/>
          <w:sz w:val="24"/>
          <w:szCs w:val="24"/>
        </w:rPr>
        <w:t>- 5 баллов.</w:t>
      </w:r>
    </w:p>
    <w:p w:rsidR="00D91D52" w:rsidRDefault="00D91D52">
      <w:pPr>
        <w:pStyle w:val="Style4"/>
        <w:widowControl/>
        <w:numPr>
          <w:ilvl w:val="0"/>
          <w:numId w:val="1"/>
        </w:numPr>
        <w:tabs>
          <w:tab w:val="clear" w:pos="708"/>
          <w:tab w:val="left" w:pos="715"/>
        </w:tabs>
        <w:spacing w:line="360" w:lineRule="auto"/>
        <w:rPr>
          <w:rStyle w:val="FontStyle11"/>
          <w:sz w:val="24"/>
          <w:szCs w:val="24"/>
        </w:rPr>
      </w:pPr>
      <w:r>
        <w:rPr>
          <w:rStyle w:val="FontStyle11"/>
          <w:sz w:val="24"/>
          <w:szCs w:val="24"/>
        </w:rPr>
        <w:t xml:space="preserve">тест № 2 </w:t>
      </w:r>
      <w:r>
        <w:rPr>
          <w:rStyle w:val="FontStyle12"/>
          <w:sz w:val="24"/>
          <w:szCs w:val="24"/>
        </w:rPr>
        <w:t xml:space="preserve">включает 5 вопросов типа </w:t>
      </w:r>
      <w:r>
        <w:rPr>
          <w:rStyle w:val="FontStyle11"/>
          <w:sz w:val="24"/>
          <w:szCs w:val="24"/>
        </w:rPr>
        <w:t xml:space="preserve">«5:1». </w:t>
      </w:r>
      <w:r>
        <w:rPr>
          <w:rStyle w:val="FontStyle12"/>
          <w:sz w:val="24"/>
          <w:szCs w:val="24"/>
        </w:rPr>
        <w:t xml:space="preserve">В каждом вопросе из 5 вариантов ответа нужно выбрать единственный верный ответ. </w:t>
      </w:r>
      <w:r>
        <w:rPr>
          <w:rStyle w:val="FontStyle11"/>
          <w:sz w:val="24"/>
          <w:szCs w:val="24"/>
        </w:rPr>
        <w:t xml:space="preserve">За каждый правильный ответ - 2 балла. </w:t>
      </w:r>
      <w:r>
        <w:rPr>
          <w:rStyle w:val="FontStyle12"/>
          <w:sz w:val="24"/>
          <w:szCs w:val="24"/>
        </w:rPr>
        <w:t xml:space="preserve">Итого максимально по тесту № 2 </w:t>
      </w:r>
      <w:r>
        <w:rPr>
          <w:rStyle w:val="FontStyle11"/>
          <w:sz w:val="24"/>
          <w:szCs w:val="24"/>
        </w:rPr>
        <w:t>- 10 баллов.</w:t>
      </w:r>
    </w:p>
    <w:p w:rsidR="00D91D52" w:rsidRDefault="00D91D52">
      <w:pPr>
        <w:pStyle w:val="Style4"/>
        <w:widowControl/>
        <w:numPr>
          <w:ilvl w:val="0"/>
          <w:numId w:val="1"/>
        </w:numPr>
        <w:tabs>
          <w:tab w:val="clear" w:pos="708"/>
          <w:tab w:val="left" w:pos="715"/>
        </w:tabs>
        <w:spacing w:before="5" w:line="360" w:lineRule="auto"/>
        <w:rPr>
          <w:rStyle w:val="FontStyle11"/>
          <w:sz w:val="24"/>
          <w:szCs w:val="24"/>
        </w:rPr>
      </w:pPr>
      <w:r>
        <w:rPr>
          <w:rStyle w:val="FontStyle11"/>
          <w:sz w:val="24"/>
          <w:szCs w:val="24"/>
        </w:rPr>
        <w:t xml:space="preserve">тест № 3 </w:t>
      </w:r>
      <w:r>
        <w:rPr>
          <w:rStyle w:val="FontStyle12"/>
          <w:sz w:val="24"/>
          <w:szCs w:val="24"/>
        </w:rPr>
        <w:t xml:space="preserve">включает 5 вопросов типа </w:t>
      </w:r>
      <w:r>
        <w:rPr>
          <w:rStyle w:val="FontStyle11"/>
          <w:sz w:val="24"/>
          <w:szCs w:val="24"/>
        </w:rPr>
        <w:t>«</w:t>
      </w:r>
      <w:proofErr w:type="gramStart"/>
      <w:r>
        <w:rPr>
          <w:rStyle w:val="FontStyle11"/>
          <w:sz w:val="24"/>
          <w:szCs w:val="24"/>
        </w:rPr>
        <w:t>5:</w:t>
      </w:r>
      <w:r>
        <w:rPr>
          <w:rStyle w:val="FontStyle11"/>
          <w:sz w:val="24"/>
          <w:szCs w:val="24"/>
          <w:lang w:val="en-US"/>
        </w:rPr>
        <w:t>N</w:t>
      </w:r>
      <w:proofErr w:type="gramEnd"/>
      <w:r>
        <w:rPr>
          <w:rStyle w:val="FontStyle11"/>
          <w:sz w:val="24"/>
          <w:szCs w:val="24"/>
        </w:rPr>
        <w:t xml:space="preserve">». </w:t>
      </w:r>
      <w:r>
        <w:rPr>
          <w:rStyle w:val="FontStyle12"/>
          <w:sz w:val="24"/>
          <w:szCs w:val="24"/>
        </w:rPr>
        <w:t xml:space="preserve">Из нескольких вариантов ответа нужно выбрать все верные ответы. Правильным считается ответ, в котором все верные варианты выбраны и ни один неверный не выбран. </w:t>
      </w:r>
      <w:r>
        <w:rPr>
          <w:rStyle w:val="FontStyle11"/>
          <w:sz w:val="24"/>
          <w:szCs w:val="24"/>
        </w:rPr>
        <w:t xml:space="preserve">За каждый правильный тест — 3 балла. </w:t>
      </w:r>
      <w:r>
        <w:rPr>
          <w:rStyle w:val="FontStyle12"/>
          <w:sz w:val="24"/>
          <w:szCs w:val="24"/>
        </w:rPr>
        <w:t xml:space="preserve">Итого максимально по тесту № 3 - </w:t>
      </w:r>
      <w:r>
        <w:rPr>
          <w:rStyle w:val="FontStyle11"/>
          <w:sz w:val="24"/>
          <w:szCs w:val="24"/>
        </w:rPr>
        <w:t>15 баллов.</w:t>
      </w:r>
    </w:p>
    <w:p w:rsidR="00D91D52" w:rsidRDefault="00911EAF">
      <w:pPr>
        <w:pStyle w:val="Style4"/>
        <w:widowControl/>
        <w:numPr>
          <w:ilvl w:val="0"/>
          <w:numId w:val="1"/>
        </w:numPr>
        <w:tabs>
          <w:tab w:val="clear" w:pos="708"/>
          <w:tab w:val="left" w:pos="715"/>
        </w:tabs>
        <w:spacing w:before="5" w:line="360" w:lineRule="auto"/>
        <w:rPr>
          <w:rStyle w:val="FontStyle12"/>
          <w:sz w:val="24"/>
          <w:szCs w:val="24"/>
        </w:rPr>
      </w:pPr>
      <w:r>
        <w:rPr>
          <w:rStyle w:val="FontStyle11"/>
          <w:sz w:val="24"/>
          <w:szCs w:val="24"/>
        </w:rPr>
        <w:t>т</w:t>
      </w:r>
      <w:r w:rsidR="00D91D52">
        <w:rPr>
          <w:rStyle w:val="FontStyle11"/>
          <w:sz w:val="24"/>
          <w:szCs w:val="24"/>
        </w:rPr>
        <w:t xml:space="preserve">ест №4 </w:t>
      </w:r>
      <w:r w:rsidR="00AC5B5B">
        <w:rPr>
          <w:rStyle w:val="FontStyle11"/>
          <w:b w:val="0"/>
          <w:bCs w:val="0"/>
          <w:sz w:val="24"/>
          <w:szCs w:val="24"/>
        </w:rPr>
        <w:t>включает 3 вопроса</w:t>
      </w:r>
      <w:r w:rsidR="00D91D52">
        <w:rPr>
          <w:rStyle w:val="FontStyle11"/>
          <w:b w:val="0"/>
          <w:bCs w:val="0"/>
          <w:sz w:val="24"/>
          <w:szCs w:val="24"/>
        </w:rPr>
        <w:t xml:space="preserve"> с открытым ответом. Участник должен привести ответ на задачу без объяснения и решения. </w:t>
      </w:r>
      <w:r>
        <w:rPr>
          <w:rStyle w:val="FontStyle11"/>
          <w:sz w:val="24"/>
          <w:szCs w:val="24"/>
        </w:rPr>
        <w:t xml:space="preserve">За каждый правильный ответ </w:t>
      </w:r>
      <w:r w:rsidR="00AC5B5B">
        <w:rPr>
          <w:rStyle w:val="FontStyle11"/>
          <w:sz w:val="24"/>
          <w:szCs w:val="24"/>
        </w:rPr>
        <w:t>- 5</w:t>
      </w:r>
      <w:r w:rsidR="00D91D52">
        <w:rPr>
          <w:rStyle w:val="FontStyle11"/>
          <w:sz w:val="24"/>
          <w:szCs w:val="24"/>
        </w:rPr>
        <w:t xml:space="preserve"> баллов. </w:t>
      </w:r>
      <w:r w:rsidR="00D91D52">
        <w:rPr>
          <w:rStyle w:val="FontStyle11"/>
          <w:b w:val="0"/>
          <w:bCs w:val="0"/>
          <w:sz w:val="24"/>
          <w:szCs w:val="24"/>
        </w:rPr>
        <w:t xml:space="preserve">Итого максимально по тесту №4 — </w:t>
      </w:r>
      <w:r w:rsidR="00AC5B5B">
        <w:rPr>
          <w:rStyle w:val="FontStyle11"/>
          <w:sz w:val="24"/>
          <w:szCs w:val="24"/>
        </w:rPr>
        <w:t>15</w:t>
      </w:r>
      <w:r w:rsidR="00D91D52">
        <w:rPr>
          <w:rStyle w:val="FontStyle11"/>
          <w:sz w:val="24"/>
          <w:szCs w:val="24"/>
        </w:rPr>
        <w:t xml:space="preserve"> баллов.</w:t>
      </w:r>
    </w:p>
    <w:p w:rsidR="00AC5B5B" w:rsidRDefault="00AC5B5B" w:rsidP="00AC5B5B">
      <w:pPr>
        <w:pStyle w:val="Style2"/>
        <w:widowControl/>
        <w:spacing w:before="10" w:line="360" w:lineRule="auto"/>
        <w:ind w:left="600" w:right="2765"/>
        <w:jc w:val="both"/>
      </w:pPr>
      <w:r>
        <w:rPr>
          <w:rStyle w:val="FontStyle11"/>
          <w:sz w:val="24"/>
          <w:szCs w:val="24"/>
          <w:u w:val="single"/>
        </w:rPr>
        <w:t>Итого максимально по всем тестам - 45 баллов</w:t>
      </w:r>
    </w:p>
    <w:p w:rsidR="00AC5B5B" w:rsidRDefault="00AC5B5B" w:rsidP="00AC5B5B">
      <w:pPr>
        <w:pStyle w:val="Style2"/>
        <w:widowControl/>
        <w:spacing w:before="10" w:line="360" w:lineRule="auto"/>
        <w:ind w:left="600" w:right="2765"/>
        <w:jc w:val="both"/>
      </w:pPr>
    </w:p>
    <w:p w:rsidR="00AC5B5B" w:rsidRDefault="00AC5B5B" w:rsidP="00AC5B5B">
      <w:pPr>
        <w:pStyle w:val="Style2"/>
        <w:widowControl/>
        <w:spacing w:before="10" w:line="360" w:lineRule="auto"/>
        <w:ind w:left="600" w:right="2765"/>
        <w:jc w:val="both"/>
        <w:rPr>
          <w:rStyle w:val="FontStyle11"/>
          <w:sz w:val="24"/>
          <w:szCs w:val="24"/>
          <w:u w:val="single"/>
        </w:rPr>
      </w:pPr>
      <w:r>
        <w:rPr>
          <w:rStyle w:val="FontStyle11"/>
          <w:sz w:val="24"/>
          <w:szCs w:val="24"/>
        </w:rPr>
        <w:t>Время для решения задач - 45 минут.</w:t>
      </w:r>
    </w:p>
    <w:p w:rsidR="00AC5B5B" w:rsidRDefault="00AC5B5B" w:rsidP="00AC5B5B">
      <w:pPr>
        <w:pStyle w:val="Style2"/>
        <w:widowControl/>
        <w:spacing w:before="10" w:line="360" w:lineRule="auto"/>
        <w:ind w:left="600" w:right="2765"/>
        <w:jc w:val="both"/>
        <w:rPr>
          <w:rStyle w:val="FontStyle12"/>
          <w:sz w:val="24"/>
          <w:szCs w:val="24"/>
        </w:rPr>
      </w:pPr>
      <w:r>
        <w:rPr>
          <w:rStyle w:val="FontStyle11"/>
          <w:sz w:val="24"/>
          <w:szCs w:val="24"/>
          <w:u w:val="single"/>
        </w:rPr>
        <w:t>Оценка задач:</w:t>
      </w:r>
    </w:p>
    <w:p w:rsidR="00AC5B5B" w:rsidRDefault="00AC5B5B" w:rsidP="00AC5B5B">
      <w:pPr>
        <w:pStyle w:val="Style1"/>
        <w:widowControl/>
        <w:spacing w:before="10" w:line="360" w:lineRule="auto"/>
        <w:ind w:firstLine="566"/>
        <w:rPr>
          <w:rStyle w:val="FontStyle12"/>
          <w:sz w:val="24"/>
          <w:szCs w:val="24"/>
        </w:rPr>
      </w:pPr>
      <w:r>
        <w:rPr>
          <w:rStyle w:val="FontStyle12"/>
          <w:sz w:val="24"/>
          <w:szCs w:val="24"/>
        </w:rPr>
        <w:t>Вторая часть задания состоит из 2-х задач.</w:t>
      </w:r>
    </w:p>
    <w:p w:rsidR="00AC5B5B" w:rsidRDefault="00AC5B5B" w:rsidP="00AC5B5B">
      <w:pPr>
        <w:pStyle w:val="Style1"/>
        <w:widowControl/>
        <w:spacing w:before="5" w:line="360" w:lineRule="auto"/>
        <w:ind w:firstLine="566"/>
        <w:rPr>
          <w:rStyle w:val="FontStyle11"/>
          <w:sz w:val="24"/>
          <w:szCs w:val="24"/>
        </w:rPr>
      </w:pPr>
      <w:r>
        <w:rPr>
          <w:rStyle w:val="FontStyle12"/>
          <w:sz w:val="24"/>
          <w:szCs w:val="24"/>
        </w:rPr>
        <w:t xml:space="preserve">Решение каждой задачи должно быть выполнено максимально подробно, поскольку итоговая оценка учитывает то, какой процент приведенного решения является верным. Верным должно признаваться любое корректное решение задачи. Более подробные и полные решения с промежуточными расчетами, графиками, иллюстрирующими задачу, оцениваются большим количеством баллов. </w:t>
      </w:r>
    </w:p>
    <w:p w:rsidR="00AC5B5B" w:rsidRDefault="00AC5B5B" w:rsidP="00AC5B5B">
      <w:pPr>
        <w:pStyle w:val="Style2"/>
        <w:widowControl/>
        <w:tabs>
          <w:tab w:val="left" w:pos="8702"/>
        </w:tabs>
        <w:spacing w:line="360" w:lineRule="auto"/>
        <w:ind w:left="600"/>
        <w:jc w:val="both"/>
        <w:rPr>
          <w:rStyle w:val="FontStyle11"/>
          <w:sz w:val="24"/>
          <w:szCs w:val="24"/>
        </w:rPr>
      </w:pPr>
      <w:r>
        <w:rPr>
          <w:rStyle w:val="FontStyle11"/>
          <w:sz w:val="24"/>
          <w:szCs w:val="24"/>
        </w:rPr>
        <w:lastRenderedPageBreak/>
        <w:t>Максимальный балл за задачу 1 – 9 баллов</w:t>
      </w:r>
    </w:p>
    <w:p w:rsidR="00AC5B5B" w:rsidRDefault="00AC5B5B" w:rsidP="00AC5B5B">
      <w:pPr>
        <w:pStyle w:val="Style2"/>
        <w:widowControl/>
        <w:tabs>
          <w:tab w:val="left" w:pos="8702"/>
        </w:tabs>
        <w:spacing w:line="360" w:lineRule="auto"/>
        <w:ind w:left="2100" w:firstLine="1159"/>
        <w:jc w:val="both"/>
        <w:rPr>
          <w:rStyle w:val="FontStyle11"/>
          <w:sz w:val="24"/>
          <w:szCs w:val="24"/>
        </w:rPr>
      </w:pPr>
      <w:r>
        <w:rPr>
          <w:rStyle w:val="FontStyle11"/>
          <w:sz w:val="24"/>
          <w:szCs w:val="24"/>
        </w:rPr>
        <w:t>задачу 2 — 15 баллов</w:t>
      </w:r>
    </w:p>
    <w:p w:rsidR="00AC5B5B" w:rsidRDefault="00AC5B5B" w:rsidP="00AC5B5B">
      <w:pPr>
        <w:pStyle w:val="Style2"/>
        <w:widowControl/>
        <w:tabs>
          <w:tab w:val="left" w:pos="8702"/>
        </w:tabs>
        <w:spacing w:line="360" w:lineRule="auto"/>
        <w:ind w:left="600"/>
        <w:jc w:val="both"/>
      </w:pPr>
      <w:r>
        <w:rPr>
          <w:rStyle w:val="FontStyle11"/>
          <w:sz w:val="24"/>
          <w:szCs w:val="24"/>
          <w:u w:val="single"/>
        </w:rPr>
        <w:t>Итого максимально по второй части задания -  25 баллов</w:t>
      </w:r>
      <w:r>
        <w:rPr>
          <w:rStyle w:val="FontStyle11"/>
          <w:sz w:val="24"/>
          <w:szCs w:val="24"/>
        </w:rPr>
        <w:t>.</w:t>
      </w:r>
      <w:r>
        <w:rPr>
          <w:rStyle w:val="FontStyle11"/>
          <w:b w:val="0"/>
          <w:bCs w:val="0"/>
          <w:sz w:val="24"/>
          <w:szCs w:val="24"/>
        </w:rPr>
        <w:tab/>
      </w:r>
    </w:p>
    <w:p w:rsidR="00AC5B5B" w:rsidRDefault="00AC5B5B" w:rsidP="00AC5B5B">
      <w:pPr>
        <w:pStyle w:val="Style1"/>
        <w:widowControl/>
        <w:spacing w:before="5" w:line="360" w:lineRule="auto"/>
        <w:ind w:firstLine="566"/>
      </w:pPr>
    </w:p>
    <w:p w:rsidR="00AC5B5B" w:rsidRDefault="00AC5B5B" w:rsidP="00AC5B5B">
      <w:pPr>
        <w:pStyle w:val="Style1"/>
        <w:widowControl/>
        <w:spacing w:before="5" w:line="360" w:lineRule="auto"/>
        <w:ind w:firstLine="566"/>
      </w:pPr>
      <w:r>
        <w:rPr>
          <w:rStyle w:val="FontStyle12"/>
          <w:sz w:val="24"/>
          <w:szCs w:val="24"/>
        </w:rPr>
        <w:t xml:space="preserve">Итоговый балл получается суммированием результатов по первой и второй части задания - максимально </w:t>
      </w:r>
      <w:r>
        <w:rPr>
          <w:rStyle w:val="FontStyle12"/>
          <w:b/>
          <w:bCs/>
          <w:sz w:val="24"/>
          <w:szCs w:val="24"/>
        </w:rPr>
        <w:t>70 б</w:t>
      </w:r>
      <w:r>
        <w:rPr>
          <w:rStyle w:val="FontStyle12"/>
          <w:b/>
          <w:sz w:val="24"/>
          <w:szCs w:val="24"/>
        </w:rPr>
        <w:t>аллов</w:t>
      </w:r>
      <w:r>
        <w:rPr>
          <w:rStyle w:val="FontStyle12"/>
          <w:sz w:val="24"/>
          <w:szCs w:val="24"/>
        </w:rPr>
        <w:t>.</w:t>
      </w:r>
    </w:p>
    <w:p w:rsidR="00D91D52" w:rsidRDefault="00D91D52">
      <w:pPr>
        <w:pStyle w:val="Style4"/>
        <w:widowControl/>
        <w:tabs>
          <w:tab w:val="left" w:pos="715"/>
        </w:tabs>
        <w:spacing w:before="5" w:line="360" w:lineRule="auto"/>
        <w:ind w:firstLine="0"/>
        <w:rPr>
          <w:rFonts w:ascii="sans-serif" w:hAnsi="sans-serif"/>
          <w:sz w:val="30"/>
        </w:rPr>
      </w:pPr>
    </w:p>
    <w:p w:rsidR="00D91D52" w:rsidRDefault="00D91D52">
      <w:pPr>
        <w:pStyle w:val="Style4"/>
        <w:widowControl/>
        <w:tabs>
          <w:tab w:val="left" w:pos="715"/>
        </w:tabs>
        <w:spacing w:before="5" w:line="360" w:lineRule="auto"/>
        <w:ind w:firstLine="0"/>
      </w:pPr>
    </w:p>
    <w:p w:rsidR="00D91D52" w:rsidRDefault="00ED4264">
      <w:pPr>
        <w:pageBreakBefore/>
        <w:tabs>
          <w:tab w:val="left" w:pos="2805"/>
          <w:tab w:val="center" w:pos="5102"/>
        </w:tabs>
        <w:spacing w:line="360" w:lineRule="auto"/>
        <w:ind w:firstLine="567"/>
        <w:jc w:val="center"/>
        <w:rPr>
          <w:b/>
          <w:sz w:val="28"/>
          <w:szCs w:val="28"/>
        </w:rPr>
      </w:pPr>
      <w:r>
        <w:rPr>
          <w:b/>
          <w:sz w:val="28"/>
          <w:szCs w:val="28"/>
        </w:rPr>
        <w:lastRenderedPageBreak/>
        <w:t>Методические рекомендации</w:t>
      </w:r>
      <w:r w:rsidR="00D91D52">
        <w:rPr>
          <w:b/>
          <w:sz w:val="28"/>
          <w:szCs w:val="28"/>
        </w:rPr>
        <w:t xml:space="preserve"> по проведению </w:t>
      </w:r>
      <w:r>
        <w:rPr>
          <w:b/>
          <w:sz w:val="28"/>
          <w:szCs w:val="28"/>
        </w:rPr>
        <w:t xml:space="preserve">муниципального этапа олимпиады </w:t>
      </w:r>
      <w:r w:rsidR="00D91D52">
        <w:rPr>
          <w:b/>
          <w:sz w:val="28"/>
          <w:szCs w:val="28"/>
        </w:rPr>
        <w:t xml:space="preserve">и проверке заданий </w:t>
      </w:r>
    </w:p>
    <w:p w:rsidR="00D91D52" w:rsidRDefault="00A50BAE">
      <w:pPr>
        <w:tabs>
          <w:tab w:val="left" w:pos="2805"/>
          <w:tab w:val="center" w:pos="5102"/>
        </w:tabs>
        <w:spacing w:line="360" w:lineRule="auto"/>
        <w:ind w:firstLine="567"/>
        <w:jc w:val="center"/>
        <w:rPr>
          <w:rStyle w:val="FontStyle12"/>
          <w:sz w:val="24"/>
          <w:szCs w:val="24"/>
        </w:rPr>
      </w:pPr>
      <w:r>
        <w:rPr>
          <w:b/>
          <w:sz w:val="28"/>
          <w:szCs w:val="28"/>
        </w:rPr>
        <w:t>для 9-х</w:t>
      </w:r>
      <w:r w:rsidR="00D91D52">
        <w:rPr>
          <w:b/>
          <w:sz w:val="28"/>
          <w:szCs w:val="28"/>
        </w:rPr>
        <w:t xml:space="preserve"> классов</w:t>
      </w:r>
    </w:p>
    <w:p w:rsidR="00D91D52" w:rsidRDefault="00D91D52">
      <w:pPr>
        <w:spacing w:line="360" w:lineRule="auto"/>
        <w:ind w:firstLine="567"/>
        <w:jc w:val="both"/>
        <w:rPr>
          <w:rStyle w:val="FontStyle12"/>
          <w:sz w:val="24"/>
          <w:szCs w:val="24"/>
        </w:rPr>
      </w:pPr>
      <w:r>
        <w:rPr>
          <w:rStyle w:val="FontStyle12"/>
          <w:sz w:val="24"/>
          <w:szCs w:val="24"/>
        </w:rPr>
        <w:t>Проверка работ участников муниципального этапа всероссийской олимпиады школьников по экономике предполагает проведение предварительного отбора участников из числа победителей и призеров для участия в региональном этапе Олимпиады. Олимпиадные задания разработаны на основе примерной программы среднего (полного) общего образования по экономике (профильный уровень) и состоят из двух частей:</w:t>
      </w:r>
    </w:p>
    <w:p w:rsidR="00D91D52" w:rsidRDefault="00D91D52">
      <w:pPr>
        <w:numPr>
          <w:ilvl w:val="0"/>
          <w:numId w:val="2"/>
        </w:numPr>
        <w:spacing w:line="360" w:lineRule="auto"/>
        <w:ind w:left="0" w:firstLine="567"/>
        <w:jc w:val="both"/>
        <w:rPr>
          <w:rStyle w:val="FontStyle12"/>
          <w:sz w:val="24"/>
          <w:szCs w:val="24"/>
        </w:rPr>
      </w:pPr>
      <w:r>
        <w:rPr>
          <w:rStyle w:val="FontStyle12"/>
          <w:sz w:val="24"/>
          <w:szCs w:val="24"/>
        </w:rPr>
        <w:t>тесты;</w:t>
      </w:r>
    </w:p>
    <w:p w:rsidR="00D91D52" w:rsidRDefault="00D91D52">
      <w:pPr>
        <w:numPr>
          <w:ilvl w:val="0"/>
          <w:numId w:val="2"/>
        </w:numPr>
        <w:spacing w:line="360" w:lineRule="auto"/>
        <w:ind w:left="0" w:firstLine="567"/>
        <w:jc w:val="both"/>
        <w:rPr>
          <w:rStyle w:val="FontStyle11"/>
          <w:b w:val="0"/>
          <w:bCs w:val="0"/>
          <w:sz w:val="24"/>
          <w:szCs w:val="24"/>
        </w:rPr>
      </w:pPr>
      <w:r>
        <w:rPr>
          <w:rStyle w:val="FontStyle12"/>
          <w:sz w:val="24"/>
          <w:szCs w:val="24"/>
        </w:rPr>
        <w:t>открытые вопросы — задачи.</w:t>
      </w:r>
    </w:p>
    <w:p w:rsidR="00D91D52" w:rsidRDefault="00D91D52">
      <w:pPr>
        <w:pStyle w:val="Style3"/>
        <w:widowControl/>
        <w:tabs>
          <w:tab w:val="left" w:pos="854"/>
        </w:tabs>
        <w:spacing w:before="5" w:line="360" w:lineRule="auto"/>
        <w:ind w:left="15" w:right="60" w:firstLine="0"/>
        <w:jc w:val="both"/>
        <w:rPr>
          <w:rStyle w:val="FontStyle11"/>
          <w:sz w:val="24"/>
          <w:szCs w:val="24"/>
          <w:u w:val="single"/>
        </w:rPr>
      </w:pPr>
      <w:r>
        <w:rPr>
          <w:rStyle w:val="FontStyle11"/>
          <w:b w:val="0"/>
          <w:bCs w:val="0"/>
          <w:sz w:val="24"/>
          <w:szCs w:val="24"/>
        </w:rPr>
        <w:tab/>
      </w:r>
      <w:r w:rsidR="00ED4264">
        <w:rPr>
          <w:rStyle w:val="FontStyle11"/>
          <w:sz w:val="24"/>
          <w:szCs w:val="24"/>
        </w:rPr>
        <w:t xml:space="preserve">Время для написания тестов </w:t>
      </w:r>
      <w:r>
        <w:rPr>
          <w:rStyle w:val="FontStyle11"/>
          <w:sz w:val="24"/>
          <w:szCs w:val="24"/>
        </w:rPr>
        <w:t>- 45 минут</w:t>
      </w:r>
      <w:r>
        <w:rPr>
          <w:rStyle w:val="FontStyle11"/>
          <w:b w:val="0"/>
          <w:bCs w:val="0"/>
          <w:sz w:val="24"/>
          <w:szCs w:val="24"/>
        </w:rPr>
        <w:t xml:space="preserve">. </w:t>
      </w:r>
    </w:p>
    <w:p w:rsidR="00D91D52" w:rsidRDefault="00D91D52">
      <w:pPr>
        <w:pStyle w:val="Style3"/>
        <w:widowControl/>
        <w:tabs>
          <w:tab w:val="left" w:pos="854"/>
        </w:tabs>
        <w:spacing w:before="5" w:line="360" w:lineRule="auto"/>
        <w:ind w:left="720" w:right="5990" w:firstLine="0"/>
        <w:jc w:val="both"/>
        <w:rPr>
          <w:rStyle w:val="FontStyle11"/>
          <w:sz w:val="24"/>
          <w:szCs w:val="24"/>
        </w:rPr>
      </w:pPr>
      <w:r>
        <w:rPr>
          <w:rStyle w:val="FontStyle11"/>
          <w:sz w:val="24"/>
          <w:szCs w:val="24"/>
          <w:u w:val="single"/>
        </w:rPr>
        <w:t>Оценка тестов</w:t>
      </w:r>
      <w:r>
        <w:rPr>
          <w:rStyle w:val="FontStyle11"/>
          <w:sz w:val="24"/>
          <w:szCs w:val="24"/>
        </w:rPr>
        <w:t>:</w:t>
      </w:r>
    </w:p>
    <w:p w:rsidR="00D91D52" w:rsidRDefault="00D91D52">
      <w:pPr>
        <w:pStyle w:val="Style4"/>
        <w:widowControl/>
        <w:numPr>
          <w:ilvl w:val="0"/>
          <w:numId w:val="1"/>
        </w:numPr>
        <w:tabs>
          <w:tab w:val="clear" w:pos="708"/>
          <w:tab w:val="left" w:pos="715"/>
        </w:tabs>
        <w:spacing w:line="360" w:lineRule="auto"/>
        <w:rPr>
          <w:rStyle w:val="FontStyle11"/>
          <w:sz w:val="24"/>
          <w:szCs w:val="24"/>
        </w:rPr>
      </w:pPr>
      <w:r>
        <w:rPr>
          <w:rStyle w:val="FontStyle11"/>
          <w:sz w:val="24"/>
          <w:szCs w:val="24"/>
        </w:rPr>
        <w:t xml:space="preserve">тест № 1 </w:t>
      </w:r>
      <w:r>
        <w:rPr>
          <w:rStyle w:val="FontStyle12"/>
          <w:sz w:val="24"/>
          <w:szCs w:val="24"/>
        </w:rPr>
        <w:t xml:space="preserve">включает 5 вопросов типа </w:t>
      </w:r>
      <w:r>
        <w:rPr>
          <w:rStyle w:val="FontStyle11"/>
          <w:sz w:val="24"/>
          <w:szCs w:val="24"/>
        </w:rPr>
        <w:t xml:space="preserve">«Верно/Неверно». </w:t>
      </w:r>
      <w:r>
        <w:rPr>
          <w:rStyle w:val="FontStyle12"/>
          <w:sz w:val="24"/>
          <w:szCs w:val="24"/>
        </w:rPr>
        <w:t xml:space="preserve">Они представляют собой высказывание, которое участник олимпиады должен оценить как верное, </w:t>
      </w:r>
      <w:r w:rsidR="00ED4264">
        <w:rPr>
          <w:rStyle w:val="FontStyle12"/>
          <w:sz w:val="24"/>
          <w:szCs w:val="24"/>
        </w:rPr>
        <w:t xml:space="preserve">если абсолютно с ним согласен, </w:t>
      </w:r>
      <w:r>
        <w:rPr>
          <w:rStyle w:val="FontStyle12"/>
          <w:sz w:val="24"/>
          <w:szCs w:val="24"/>
        </w:rPr>
        <w:t xml:space="preserve">или неверное, если </w:t>
      </w:r>
      <w:proofErr w:type="gramStart"/>
      <w:r>
        <w:rPr>
          <w:rStyle w:val="FontStyle12"/>
          <w:sz w:val="24"/>
          <w:szCs w:val="24"/>
        </w:rPr>
        <w:t>знает,  хотя</w:t>
      </w:r>
      <w:proofErr w:type="gramEnd"/>
      <w:r>
        <w:rPr>
          <w:rStyle w:val="FontStyle12"/>
          <w:sz w:val="24"/>
          <w:szCs w:val="24"/>
        </w:rPr>
        <w:t xml:space="preserve"> бы одно исключение. </w:t>
      </w:r>
      <w:r>
        <w:rPr>
          <w:rStyle w:val="FontStyle11"/>
          <w:sz w:val="24"/>
          <w:szCs w:val="24"/>
        </w:rPr>
        <w:t xml:space="preserve">За каждый правильный ответ -1 балл. </w:t>
      </w:r>
      <w:r>
        <w:rPr>
          <w:rStyle w:val="FontStyle12"/>
          <w:sz w:val="24"/>
          <w:szCs w:val="24"/>
        </w:rPr>
        <w:t xml:space="preserve">Итого максимально по тесту № 1 </w:t>
      </w:r>
      <w:r>
        <w:rPr>
          <w:rStyle w:val="FontStyle11"/>
          <w:sz w:val="24"/>
          <w:szCs w:val="24"/>
        </w:rPr>
        <w:t>- 5 баллов.</w:t>
      </w:r>
    </w:p>
    <w:p w:rsidR="00D91D52" w:rsidRDefault="00D91D52">
      <w:pPr>
        <w:pStyle w:val="Style4"/>
        <w:widowControl/>
        <w:numPr>
          <w:ilvl w:val="0"/>
          <w:numId w:val="1"/>
        </w:numPr>
        <w:tabs>
          <w:tab w:val="clear" w:pos="708"/>
          <w:tab w:val="left" w:pos="715"/>
        </w:tabs>
        <w:spacing w:line="360" w:lineRule="auto"/>
        <w:rPr>
          <w:rStyle w:val="FontStyle11"/>
          <w:sz w:val="24"/>
          <w:szCs w:val="24"/>
        </w:rPr>
      </w:pPr>
      <w:r>
        <w:rPr>
          <w:rStyle w:val="FontStyle11"/>
          <w:sz w:val="24"/>
          <w:szCs w:val="24"/>
        </w:rPr>
        <w:t xml:space="preserve">тест № 2 </w:t>
      </w:r>
      <w:r>
        <w:rPr>
          <w:rStyle w:val="FontStyle12"/>
          <w:sz w:val="24"/>
          <w:szCs w:val="24"/>
        </w:rPr>
        <w:t xml:space="preserve">включает 5 вопросов типа </w:t>
      </w:r>
      <w:r>
        <w:rPr>
          <w:rStyle w:val="FontStyle11"/>
          <w:sz w:val="24"/>
          <w:szCs w:val="24"/>
        </w:rPr>
        <w:t xml:space="preserve">«5:1». </w:t>
      </w:r>
      <w:r>
        <w:rPr>
          <w:rStyle w:val="FontStyle12"/>
          <w:sz w:val="24"/>
          <w:szCs w:val="24"/>
        </w:rPr>
        <w:t xml:space="preserve">В каждом вопросе из 5 вариантов ответа нужно выбрать единственный верный ответ. </w:t>
      </w:r>
      <w:r>
        <w:rPr>
          <w:rStyle w:val="FontStyle11"/>
          <w:sz w:val="24"/>
          <w:szCs w:val="24"/>
        </w:rPr>
        <w:t xml:space="preserve">За каждый правильный ответ - 2 балла. </w:t>
      </w:r>
      <w:r>
        <w:rPr>
          <w:rStyle w:val="FontStyle12"/>
          <w:sz w:val="24"/>
          <w:szCs w:val="24"/>
        </w:rPr>
        <w:t xml:space="preserve">Итого максимально по тесту № 2 </w:t>
      </w:r>
      <w:r>
        <w:rPr>
          <w:rStyle w:val="FontStyle11"/>
          <w:sz w:val="24"/>
          <w:szCs w:val="24"/>
        </w:rPr>
        <w:t>- 10 баллов.</w:t>
      </w:r>
    </w:p>
    <w:p w:rsidR="00D91D52" w:rsidRDefault="00D91D52">
      <w:pPr>
        <w:pStyle w:val="Style4"/>
        <w:widowControl/>
        <w:numPr>
          <w:ilvl w:val="0"/>
          <w:numId w:val="1"/>
        </w:numPr>
        <w:tabs>
          <w:tab w:val="clear" w:pos="708"/>
          <w:tab w:val="left" w:pos="715"/>
        </w:tabs>
        <w:spacing w:before="5" w:line="360" w:lineRule="auto"/>
        <w:rPr>
          <w:rStyle w:val="FontStyle11"/>
          <w:sz w:val="24"/>
          <w:szCs w:val="24"/>
          <w:u w:val="single"/>
        </w:rPr>
      </w:pPr>
      <w:r>
        <w:rPr>
          <w:rStyle w:val="FontStyle11"/>
          <w:sz w:val="24"/>
          <w:szCs w:val="24"/>
        </w:rPr>
        <w:t xml:space="preserve">тест № 3 </w:t>
      </w:r>
      <w:r>
        <w:rPr>
          <w:rStyle w:val="FontStyle12"/>
          <w:sz w:val="24"/>
          <w:szCs w:val="24"/>
        </w:rPr>
        <w:t xml:space="preserve">включает 5 вопросов типа </w:t>
      </w:r>
      <w:r>
        <w:rPr>
          <w:rStyle w:val="FontStyle11"/>
          <w:sz w:val="24"/>
          <w:szCs w:val="24"/>
        </w:rPr>
        <w:t>«</w:t>
      </w:r>
      <w:proofErr w:type="gramStart"/>
      <w:r>
        <w:rPr>
          <w:rStyle w:val="FontStyle11"/>
          <w:sz w:val="24"/>
          <w:szCs w:val="24"/>
        </w:rPr>
        <w:t>5:</w:t>
      </w:r>
      <w:r>
        <w:rPr>
          <w:rStyle w:val="FontStyle11"/>
          <w:sz w:val="24"/>
          <w:szCs w:val="24"/>
          <w:lang w:val="en-US"/>
        </w:rPr>
        <w:t>N</w:t>
      </w:r>
      <w:proofErr w:type="gramEnd"/>
      <w:r>
        <w:rPr>
          <w:rStyle w:val="FontStyle11"/>
          <w:sz w:val="24"/>
          <w:szCs w:val="24"/>
        </w:rPr>
        <w:t xml:space="preserve">». </w:t>
      </w:r>
      <w:r>
        <w:rPr>
          <w:rStyle w:val="FontStyle12"/>
          <w:sz w:val="24"/>
          <w:szCs w:val="24"/>
        </w:rPr>
        <w:t xml:space="preserve">Из нескольких вариантов ответа нужно выбрать все верные ответы. Правильным считается ответ, в котором все верные варианты выбраны и ни один неверный не выбран. </w:t>
      </w:r>
      <w:r>
        <w:rPr>
          <w:rStyle w:val="FontStyle11"/>
          <w:sz w:val="24"/>
          <w:szCs w:val="24"/>
        </w:rPr>
        <w:t xml:space="preserve">За каждый правильный тест — 3 балла. </w:t>
      </w:r>
      <w:r>
        <w:rPr>
          <w:rStyle w:val="FontStyle12"/>
          <w:sz w:val="24"/>
          <w:szCs w:val="24"/>
        </w:rPr>
        <w:t xml:space="preserve">Итого максимально по тесту № 3 - </w:t>
      </w:r>
      <w:r>
        <w:rPr>
          <w:rStyle w:val="FontStyle11"/>
          <w:sz w:val="24"/>
          <w:szCs w:val="24"/>
        </w:rPr>
        <w:t>15 баллов.</w:t>
      </w:r>
    </w:p>
    <w:p w:rsidR="00D91D52" w:rsidRDefault="00D91D52">
      <w:pPr>
        <w:pStyle w:val="Style2"/>
        <w:widowControl/>
        <w:spacing w:before="10" w:line="360" w:lineRule="auto"/>
        <w:ind w:left="600" w:right="2765"/>
        <w:jc w:val="both"/>
      </w:pPr>
      <w:r>
        <w:rPr>
          <w:rStyle w:val="FontStyle11"/>
          <w:sz w:val="24"/>
          <w:szCs w:val="24"/>
          <w:u w:val="single"/>
        </w:rPr>
        <w:t>Итого максимально по всем тестам - 30 баллов</w:t>
      </w:r>
    </w:p>
    <w:p w:rsidR="00D91D52" w:rsidRDefault="00D91D52">
      <w:pPr>
        <w:pStyle w:val="Style2"/>
        <w:widowControl/>
        <w:spacing w:before="10" w:line="360" w:lineRule="auto"/>
        <w:ind w:left="600" w:right="2765"/>
        <w:jc w:val="both"/>
      </w:pPr>
    </w:p>
    <w:p w:rsidR="00D91D52" w:rsidRDefault="007F0F38">
      <w:pPr>
        <w:pStyle w:val="Style2"/>
        <w:widowControl/>
        <w:spacing w:before="10" w:line="360" w:lineRule="auto"/>
        <w:ind w:left="600" w:right="2765"/>
        <w:jc w:val="both"/>
        <w:rPr>
          <w:rStyle w:val="FontStyle11"/>
          <w:sz w:val="24"/>
          <w:szCs w:val="24"/>
          <w:u w:val="single"/>
        </w:rPr>
      </w:pPr>
      <w:r>
        <w:rPr>
          <w:rStyle w:val="FontStyle11"/>
          <w:sz w:val="24"/>
          <w:szCs w:val="24"/>
        </w:rPr>
        <w:t>Время для решения задач - 105</w:t>
      </w:r>
      <w:r w:rsidR="00D91D52">
        <w:rPr>
          <w:rStyle w:val="FontStyle11"/>
          <w:sz w:val="24"/>
          <w:szCs w:val="24"/>
        </w:rPr>
        <w:t xml:space="preserve"> минут.</w:t>
      </w:r>
    </w:p>
    <w:p w:rsidR="00D91D52" w:rsidRDefault="00D91D52">
      <w:pPr>
        <w:pStyle w:val="Style2"/>
        <w:widowControl/>
        <w:spacing w:before="10" w:line="360" w:lineRule="auto"/>
        <w:ind w:left="600" w:right="2765"/>
        <w:jc w:val="both"/>
        <w:rPr>
          <w:rStyle w:val="FontStyle12"/>
          <w:sz w:val="24"/>
          <w:szCs w:val="24"/>
        </w:rPr>
      </w:pPr>
      <w:r>
        <w:rPr>
          <w:rStyle w:val="FontStyle11"/>
          <w:sz w:val="24"/>
          <w:szCs w:val="24"/>
          <w:u w:val="single"/>
        </w:rPr>
        <w:t>Оценка задач:</w:t>
      </w:r>
    </w:p>
    <w:p w:rsidR="00D91D52" w:rsidRDefault="00D91D52">
      <w:pPr>
        <w:pStyle w:val="Style1"/>
        <w:widowControl/>
        <w:spacing w:before="10" w:line="360" w:lineRule="auto"/>
        <w:ind w:firstLine="566"/>
        <w:rPr>
          <w:rStyle w:val="FontStyle12"/>
          <w:sz w:val="24"/>
          <w:szCs w:val="24"/>
        </w:rPr>
      </w:pPr>
      <w:r>
        <w:rPr>
          <w:rStyle w:val="FontStyle12"/>
          <w:sz w:val="24"/>
          <w:szCs w:val="24"/>
        </w:rPr>
        <w:t>Вторая часть задания состоит из 3-х задач. Задание включает задачи по микроэкономике и по макроэкономике в примерной пропорции 2:1.</w:t>
      </w:r>
    </w:p>
    <w:p w:rsidR="00D91D52" w:rsidRDefault="00D91D52">
      <w:pPr>
        <w:pStyle w:val="Style1"/>
        <w:widowControl/>
        <w:spacing w:before="5" w:line="360" w:lineRule="auto"/>
        <w:ind w:firstLine="566"/>
        <w:rPr>
          <w:rStyle w:val="FontStyle11"/>
          <w:sz w:val="24"/>
          <w:szCs w:val="24"/>
        </w:rPr>
      </w:pPr>
      <w:r>
        <w:rPr>
          <w:rStyle w:val="FontStyle12"/>
          <w:sz w:val="24"/>
          <w:szCs w:val="24"/>
        </w:rPr>
        <w:t xml:space="preserve">Решение каждой задачи должно быть выполнено максимально подробно, поскольку итоговая оценка учитывает то, какой процент приведенного решения является верным. Верным должно признаваться любое корректное решение задачи. Более подробные и полные решения с промежуточными расчетами, графиками, иллюстрирующими задачу, оцениваются большим количеством баллов. </w:t>
      </w:r>
    </w:p>
    <w:p w:rsidR="00D91D52" w:rsidRDefault="00D91D52">
      <w:pPr>
        <w:pStyle w:val="Style2"/>
        <w:widowControl/>
        <w:tabs>
          <w:tab w:val="left" w:pos="8702"/>
        </w:tabs>
        <w:spacing w:line="360" w:lineRule="auto"/>
        <w:ind w:left="600"/>
        <w:jc w:val="both"/>
        <w:rPr>
          <w:rStyle w:val="FontStyle11"/>
          <w:sz w:val="24"/>
          <w:szCs w:val="24"/>
        </w:rPr>
      </w:pPr>
      <w:r>
        <w:rPr>
          <w:rStyle w:val="FontStyle11"/>
          <w:sz w:val="24"/>
          <w:szCs w:val="24"/>
        </w:rPr>
        <w:lastRenderedPageBreak/>
        <w:t>Максимальный балл за задачу 1 – 15 баллов</w:t>
      </w:r>
    </w:p>
    <w:p w:rsidR="00D91D52" w:rsidRDefault="00556A39">
      <w:pPr>
        <w:pStyle w:val="Style2"/>
        <w:widowControl/>
        <w:tabs>
          <w:tab w:val="left" w:pos="8702"/>
        </w:tabs>
        <w:spacing w:line="360" w:lineRule="auto"/>
        <w:ind w:left="2100" w:firstLine="1159"/>
        <w:jc w:val="both"/>
        <w:rPr>
          <w:rStyle w:val="FontStyle11"/>
          <w:sz w:val="24"/>
          <w:szCs w:val="24"/>
        </w:rPr>
      </w:pPr>
      <w:r>
        <w:rPr>
          <w:rStyle w:val="FontStyle11"/>
          <w:sz w:val="24"/>
          <w:szCs w:val="24"/>
        </w:rPr>
        <w:t>задачу 2 — 20</w:t>
      </w:r>
      <w:r w:rsidR="00D91D52">
        <w:rPr>
          <w:rStyle w:val="FontStyle11"/>
          <w:sz w:val="24"/>
          <w:szCs w:val="24"/>
        </w:rPr>
        <w:t xml:space="preserve"> баллов</w:t>
      </w:r>
    </w:p>
    <w:p w:rsidR="00D91D52" w:rsidRDefault="00556A39">
      <w:pPr>
        <w:pStyle w:val="Style2"/>
        <w:widowControl/>
        <w:tabs>
          <w:tab w:val="left" w:pos="8702"/>
        </w:tabs>
        <w:spacing w:line="360" w:lineRule="auto"/>
        <w:ind w:left="2100" w:firstLine="1159"/>
        <w:jc w:val="both"/>
        <w:rPr>
          <w:rStyle w:val="FontStyle11"/>
          <w:sz w:val="24"/>
          <w:szCs w:val="24"/>
          <w:u w:val="single"/>
        </w:rPr>
      </w:pPr>
      <w:r>
        <w:rPr>
          <w:rStyle w:val="FontStyle11"/>
          <w:sz w:val="24"/>
          <w:szCs w:val="24"/>
        </w:rPr>
        <w:t>задачу 3 — 15</w:t>
      </w:r>
      <w:r w:rsidR="00D91D52">
        <w:rPr>
          <w:rStyle w:val="FontStyle11"/>
          <w:sz w:val="24"/>
          <w:szCs w:val="24"/>
        </w:rPr>
        <w:t xml:space="preserve"> баллов.</w:t>
      </w:r>
    </w:p>
    <w:p w:rsidR="00D91D52" w:rsidRDefault="00D91D52">
      <w:pPr>
        <w:pStyle w:val="Style2"/>
        <w:widowControl/>
        <w:tabs>
          <w:tab w:val="left" w:pos="8702"/>
        </w:tabs>
        <w:spacing w:line="360" w:lineRule="auto"/>
        <w:ind w:left="600"/>
        <w:jc w:val="both"/>
      </w:pPr>
      <w:r>
        <w:rPr>
          <w:rStyle w:val="FontStyle11"/>
          <w:sz w:val="24"/>
          <w:szCs w:val="24"/>
          <w:u w:val="single"/>
        </w:rPr>
        <w:t>Итого максимально по второй части задания -  50 баллов</w:t>
      </w:r>
      <w:r>
        <w:rPr>
          <w:rStyle w:val="FontStyle11"/>
          <w:sz w:val="24"/>
          <w:szCs w:val="24"/>
        </w:rPr>
        <w:t>.</w:t>
      </w:r>
      <w:r>
        <w:rPr>
          <w:rStyle w:val="FontStyle11"/>
          <w:b w:val="0"/>
          <w:bCs w:val="0"/>
          <w:sz w:val="24"/>
          <w:szCs w:val="24"/>
        </w:rPr>
        <w:tab/>
      </w:r>
    </w:p>
    <w:p w:rsidR="00D91D52" w:rsidRDefault="00D91D52">
      <w:pPr>
        <w:pStyle w:val="Style1"/>
        <w:widowControl/>
        <w:spacing w:before="5" w:line="360" w:lineRule="auto"/>
        <w:ind w:firstLine="566"/>
      </w:pPr>
    </w:p>
    <w:p w:rsidR="00D91D52" w:rsidRDefault="00D91D52">
      <w:pPr>
        <w:pStyle w:val="Style1"/>
        <w:widowControl/>
        <w:spacing w:before="5" w:line="360" w:lineRule="auto"/>
        <w:ind w:firstLine="566"/>
      </w:pPr>
      <w:r>
        <w:rPr>
          <w:rStyle w:val="FontStyle12"/>
          <w:sz w:val="24"/>
          <w:szCs w:val="24"/>
        </w:rPr>
        <w:t xml:space="preserve">Итоговый балл получается суммированием результатов по первой и второй части задания - максимально </w:t>
      </w:r>
      <w:r>
        <w:rPr>
          <w:rStyle w:val="FontStyle12"/>
          <w:b/>
          <w:bCs/>
          <w:sz w:val="24"/>
          <w:szCs w:val="24"/>
        </w:rPr>
        <w:t>80 б</w:t>
      </w:r>
      <w:r>
        <w:rPr>
          <w:rStyle w:val="FontStyle12"/>
          <w:b/>
          <w:sz w:val="24"/>
          <w:szCs w:val="24"/>
        </w:rPr>
        <w:t>аллов</w:t>
      </w:r>
      <w:r>
        <w:rPr>
          <w:rStyle w:val="FontStyle12"/>
          <w:sz w:val="24"/>
          <w:szCs w:val="24"/>
        </w:rPr>
        <w:t>.</w:t>
      </w:r>
    </w:p>
    <w:p w:rsidR="00A50BAE" w:rsidRDefault="00A50BAE" w:rsidP="00A50BAE">
      <w:pPr>
        <w:pageBreakBefore/>
        <w:tabs>
          <w:tab w:val="left" w:pos="2805"/>
          <w:tab w:val="center" w:pos="5102"/>
        </w:tabs>
        <w:spacing w:line="360" w:lineRule="auto"/>
        <w:ind w:firstLine="567"/>
        <w:jc w:val="center"/>
        <w:rPr>
          <w:b/>
          <w:sz w:val="28"/>
          <w:szCs w:val="28"/>
        </w:rPr>
      </w:pPr>
      <w:r>
        <w:rPr>
          <w:b/>
          <w:sz w:val="28"/>
          <w:szCs w:val="28"/>
        </w:rPr>
        <w:lastRenderedPageBreak/>
        <w:t xml:space="preserve">Методические </w:t>
      </w:r>
      <w:r w:rsidR="004C4E55">
        <w:rPr>
          <w:b/>
          <w:sz w:val="28"/>
          <w:szCs w:val="28"/>
        </w:rPr>
        <w:t xml:space="preserve">рекомендации по проведению муниципального этапа олимпиады </w:t>
      </w:r>
      <w:r>
        <w:rPr>
          <w:b/>
          <w:sz w:val="28"/>
          <w:szCs w:val="28"/>
        </w:rPr>
        <w:t xml:space="preserve">и проверке заданий </w:t>
      </w:r>
    </w:p>
    <w:p w:rsidR="00A50BAE" w:rsidRDefault="00095A6D" w:rsidP="00A50BAE">
      <w:pPr>
        <w:tabs>
          <w:tab w:val="left" w:pos="2805"/>
          <w:tab w:val="center" w:pos="5102"/>
        </w:tabs>
        <w:spacing w:line="360" w:lineRule="auto"/>
        <w:ind w:firstLine="567"/>
        <w:jc w:val="center"/>
        <w:rPr>
          <w:rStyle w:val="FontStyle12"/>
          <w:sz w:val="24"/>
          <w:szCs w:val="24"/>
        </w:rPr>
      </w:pPr>
      <w:r>
        <w:rPr>
          <w:b/>
          <w:sz w:val="28"/>
          <w:szCs w:val="28"/>
        </w:rPr>
        <w:t>для 10</w:t>
      </w:r>
      <w:r w:rsidR="00A50BAE">
        <w:rPr>
          <w:b/>
          <w:sz w:val="28"/>
          <w:szCs w:val="28"/>
        </w:rPr>
        <w:t>-11 классов</w:t>
      </w:r>
    </w:p>
    <w:p w:rsidR="00A50BAE" w:rsidRDefault="00A50BAE" w:rsidP="00A50BAE">
      <w:pPr>
        <w:spacing w:line="360" w:lineRule="auto"/>
        <w:ind w:firstLine="567"/>
        <w:jc w:val="both"/>
        <w:rPr>
          <w:rStyle w:val="FontStyle12"/>
          <w:sz w:val="24"/>
          <w:szCs w:val="24"/>
        </w:rPr>
      </w:pPr>
      <w:r>
        <w:rPr>
          <w:rStyle w:val="FontStyle12"/>
          <w:sz w:val="24"/>
          <w:szCs w:val="24"/>
        </w:rPr>
        <w:t>Проверка работ участников муниципального этапа всероссийской олимпиады школьников по экономике предполагает проведение предварительного отбора участников из числа победителей и призеров для участия в региональном этапе Олимпиады. Олимпиадные задания разработаны на основе примерной программы среднего (полного) общего образования по экономике (профильный уровень) и состоят из двух частей:</w:t>
      </w:r>
    </w:p>
    <w:p w:rsidR="00A50BAE" w:rsidRDefault="00A50BAE" w:rsidP="00A50BAE">
      <w:pPr>
        <w:numPr>
          <w:ilvl w:val="0"/>
          <w:numId w:val="2"/>
        </w:numPr>
        <w:spacing w:line="360" w:lineRule="auto"/>
        <w:ind w:left="0" w:firstLine="567"/>
        <w:jc w:val="both"/>
        <w:rPr>
          <w:rStyle w:val="FontStyle12"/>
          <w:sz w:val="24"/>
          <w:szCs w:val="24"/>
        </w:rPr>
      </w:pPr>
      <w:r>
        <w:rPr>
          <w:rStyle w:val="FontStyle12"/>
          <w:sz w:val="24"/>
          <w:szCs w:val="24"/>
        </w:rPr>
        <w:t>тесты;</w:t>
      </w:r>
    </w:p>
    <w:p w:rsidR="00A50BAE" w:rsidRDefault="00A50BAE" w:rsidP="00A50BAE">
      <w:pPr>
        <w:numPr>
          <w:ilvl w:val="0"/>
          <w:numId w:val="2"/>
        </w:numPr>
        <w:spacing w:line="360" w:lineRule="auto"/>
        <w:ind w:left="0" w:firstLine="567"/>
        <w:jc w:val="both"/>
        <w:rPr>
          <w:rStyle w:val="FontStyle11"/>
          <w:b w:val="0"/>
          <w:bCs w:val="0"/>
          <w:sz w:val="24"/>
          <w:szCs w:val="24"/>
        </w:rPr>
      </w:pPr>
      <w:r>
        <w:rPr>
          <w:rStyle w:val="FontStyle12"/>
          <w:sz w:val="24"/>
          <w:szCs w:val="24"/>
        </w:rPr>
        <w:t>открытые вопросы — задачи.</w:t>
      </w:r>
    </w:p>
    <w:p w:rsidR="00A50BAE" w:rsidRDefault="00A50BAE" w:rsidP="00A50BAE">
      <w:pPr>
        <w:pStyle w:val="Style3"/>
        <w:widowControl/>
        <w:tabs>
          <w:tab w:val="left" w:pos="854"/>
        </w:tabs>
        <w:spacing w:before="5" w:line="360" w:lineRule="auto"/>
        <w:ind w:left="15" w:right="60" w:firstLine="0"/>
        <w:jc w:val="both"/>
        <w:rPr>
          <w:rStyle w:val="FontStyle11"/>
          <w:sz w:val="24"/>
          <w:szCs w:val="24"/>
          <w:u w:val="single"/>
        </w:rPr>
      </w:pPr>
      <w:r>
        <w:rPr>
          <w:rStyle w:val="FontStyle11"/>
          <w:b w:val="0"/>
          <w:bCs w:val="0"/>
          <w:sz w:val="24"/>
          <w:szCs w:val="24"/>
        </w:rPr>
        <w:tab/>
      </w:r>
      <w:r w:rsidR="00ED4264">
        <w:rPr>
          <w:rStyle w:val="FontStyle11"/>
          <w:sz w:val="24"/>
          <w:szCs w:val="24"/>
        </w:rPr>
        <w:t xml:space="preserve">Время для написания тестов </w:t>
      </w:r>
      <w:r>
        <w:rPr>
          <w:rStyle w:val="FontStyle11"/>
          <w:sz w:val="24"/>
          <w:szCs w:val="24"/>
        </w:rPr>
        <w:t>- 45 минут</w:t>
      </w:r>
      <w:r>
        <w:rPr>
          <w:rStyle w:val="FontStyle11"/>
          <w:b w:val="0"/>
          <w:bCs w:val="0"/>
          <w:sz w:val="24"/>
          <w:szCs w:val="24"/>
        </w:rPr>
        <w:t xml:space="preserve">. </w:t>
      </w:r>
    </w:p>
    <w:p w:rsidR="00A50BAE" w:rsidRDefault="00A50BAE" w:rsidP="00A50BAE">
      <w:pPr>
        <w:pStyle w:val="Style3"/>
        <w:widowControl/>
        <w:tabs>
          <w:tab w:val="left" w:pos="854"/>
        </w:tabs>
        <w:spacing w:before="5" w:line="360" w:lineRule="auto"/>
        <w:ind w:left="720" w:right="5990" w:firstLine="0"/>
        <w:jc w:val="both"/>
        <w:rPr>
          <w:rStyle w:val="FontStyle11"/>
          <w:sz w:val="24"/>
          <w:szCs w:val="24"/>
        </w:rPr>
      </w:pPr>
      <w:r>
        <w:rPr>
          <w:rStyle w:val="FontStyle11"/>
          <w:sz w:val="24"/>
          <w:szCs w:val="24"/>
          <w:u w:val="single"/>
        </w:rPr>
        <w:t>Оценка тестов</w:t>
      </w:r>
      <w:r>
        <w:rPr>
          <w:rStyle w:val="FontStyle11"/>
          <w:sz w:val="24"/>
          <w:szCs w:val="24"/>
        </w:rPr>
        <w:t>:</w:t>
      </w:r>
    </w:p>
    <w:p w:rsidR="00A50BAE" w:rsidRDefault="00A50BAE" w:rsidP="00A50BAE">
      <w:pPr>
        <w:pStyle w:val="Style4"/>
        <w:widowControl/>
        <w:numPr>
          <w:ilvl w:val="0"/>
          <w:numId w:val="1"/>
        </w:numPr>
        <w:tabs>
          <w:tab w:val="clear" w:pos="708"/>
          <w:tab w:val="left" w:pos="715"/>
        </w:tabs>
        <w:spacing w:line="360" w:lineRule="auto"/>
        <w:rPr>
          <w:rStyle w:val="FontStyle11"/>
          <w:sz w:val="24"/>
          <w:szCs w:val="24"/>
        </w:rPr>
      </w:pPr>
      <w:r>
        <w:rPr>
          <w:rStyle w:val="FontStyle11"/>
          <w:sz w:val="24"/>
          <w:szCs w:val="24"/>
        </w:rPr>
        <w:t xml:space="preserve">тест № 1 </w:t>
      </w:r>
      <w:r>
        <w:rPr>
          <w:rStyle w:val="FontStyle12"/>
          <w:sz w:val="24"/>
          <w:szCs w:val="24"/>
        </w:rPr>
        <w:t xml:space="preserve">включает 5 вопросов типа </w:t>
      </w:r>
      <w:r>
        <w:rPr>
          <w:rStyle w:val="FontStyle11"/>
          <w:sz w:val="24"/>
          <w:szCs w:val="24"/>
        </w:rPr>
        <w:t xml:space="preserve">«Верно/Неверно». </w:t>
      </w:r>
      <w:r>
        <w:rPr>
          <w:rStyle w:val="FontStyle12"/>
          <w:sz w:val="24"/>
          <w:szCs w:val="24"/>
        </w:rPr>
        <w:t xml:space="preserve">Они представляют собой высказывание, которое участник олимпиады должен </w:t>
      </w:r>
      <w:proofErr w:type="gramStart"/>
      <w:r>
        <w:rPr>
          <w:rStyle w:val="FontStyle12"/>
          <w:sz w:val="24"/>
          <w:szCs w:val="24"/>
        </w:rPr>
        <w:t xml:space="preserve">оценить </w:t>
      </w:r>
      <w:r w:rsidR="00A97432">
        <w:rPr>
          <w:rStyle w:val="FontStyle12"/>
          <w:sz w:val="24"/>
          <w:szCs w:val="24"/>
        </w:rPr>
        <w:t xml:space="preserve"> </w:t>
      </w:r>
      <w:r>
        <w:rPr>
          <w:rStyle w:val="FontStyle12"/>
          <w:sz w:val="24"/>
          <w:szCs w:val="24"/>
        </w:rPr>
        <w:t>как</w:t>
      </w:r>
      <w:proofErr w:type="gramEnd"/>
      <w:r>
        <w:rPr>
          <w:rStyle w:val="FontStyle12"/>
          <w:sz w:val="24"/>
          <w:szCs w:val="24"/>
        </w:rPr>
        <w:t xml:space="preserve"> верное, </w:t>
      </w:r>
      <w:r w:rsidR="00ED4264">
        <w:rPr>
          <w:rStyle w:val="FontStyle12"/>
          <w:sz w:val="24"/>
          <w:szCs w:val="24"/>
        </w:rPr>
        <w:t xml:space="preserve">если абсолютно с ним согласен, </w:t>
      </w:r>
      <w:r w:rsidR="00A97432">
        <w:rPr>
          <w:rStyle w:val="FontStyle12"/>
          <w:sz w:val="24"/>
          <w:szCs w:val="24"/>
        </w:rPr>
        <w:t xml:space="preserve">или неверное, если знает, </w:t>
      </w:r>
      <w:r>
        <w:rPr>
          <w:rStyle w:val="FontStyle12"/>
          <w:sz w:val="24"/>
          <w:szCs w:val="24"/>
        </w:rPr>
        <w:t xml:space="preserve">хотя бы одно исключение. </w:t>
      </w:r>
      <w:r>
        <w:rPr>
          <w:rStyle w:val="FontStyle11"/>
          <w:sz w:val="24"/>
          <w:szCs w:val="24"/>
        </w:rPr>
        <w:t xml:space="preserve">За каждый правильный ответ -1 балл. </w:t>
      </w:r>
      <w:r>
        <w:rPr>
          <w:rStyle w:val="FontStyle12"/>
          <w:sz w:val="24"/>
          <w:szCs w:val="24"/>
        </w:rPr>
        <w:t xml:space="preserve">Итого максимально по тесту № 1 </w:t>
      </w:r>
      <w:r>
        <w:rPr>
          <w:rStyle w:val="FontStyle11"/>
          <w:sz w:val="24"/>
          <w:szCs w:val="24"/>
        </w:rPr>
        <w:t>- 5 баллов.</w:t>
      </w:r>
    </w:p>
    <w:p w:rsidR="00A50BAE" w:rsidRDefault="00A50BAE" w:rsidP="00A50BAE">
      <w:pPr>
        <w:pStyle w:val="Style4"/>
        <w:widowControl/>
        <w:numPr>
          <w:ilvl w:val="0"/>
          <w:numId w:val="1"/>
        </w:numPr>
        <w:tabs>
          <w:tab w:val="clear" w:pos="708"/>
          <w:tab w:val="left" w:pos="715"/>
        </w:tabs>
        <w:spacing w:line="360" w:lineRule="auto"/>
        <w:rPr>
          <w:rStyle w:val="FontStyle11"/>
          <w:sz w:val="24"/>
          <w:szCs w:val="24"/>
        </w:rPr>
      </w:pPr>
      <w:r>
        <w:rPr>
          <w:rStyle w:val="FontStyle11"/>
          <w:sz w:val="24"/>
          <w:szCs w:val="24"/>
        </w:rPr>
        <w:t xml:space="preserve">тест № 2 </w:t>
      </w:r>
      <w:r>
        <w:rPr>
          <w:rStyle w:val="FontStyle12"/>
          <w:sz w:val="24"/>
          <w:szCs w:val="24"/>
        </w:rPr>
        <w:t xml:space="preserve">включает 5 вопросов типа </w:t>
      </w:r>
      <w:r>
        <w:rPr>
          <w:rStyle w:val="FontStyle11"/>
          <w:sz w:val="24"/>
          <w:szCs w:val="24"/>
        </w:rPr>
        <w:t xml:space="preserve">«5:1». </w:t>
      </w:r>
      <w:r>
        <w:rPr>
          <w:rStyle w:val="FontStyle12"/>
          <w:sz w:val="24"/>
          <w:szCs w:val="24"/>
        </w:rPr>
        <w:t xml:space="preserve">В каждом вопросе из 5 вариантов ответа нужно выбрать единственный верный ответ. </w:t>
      </w:r>
      <w:r w:rsidR="00357A2E">
        <w:rPr>
          <w:rStyle w:val="FontStyle11"/>
          <w:sz w:val="24"/>
          <w:szCs w:val="24"/>
        </w:rPr>
        <w:t>За каждый правильный ответ - 3</w:t>
      </w:r>
      <w:r>
        <w:rPr>
          <w:rStyle w:val="FontStyle11"/>
          <w:sz w:val="24"/>
          <w:szCs w:val="24"/>
        </w:rPr>
        <w:t xml:space="preserve"> балла. </w:t>
      </w:r>
      <w:r>
        <w:rPr>
          <w:rStyle w:val="FontStyle12"/>
          <w:sz w:val="24"/>
          <w:szCs w:val="24"/>
        </w:rPr>
        <w:t xml:space="preserve">Итого максимально по тесту № 2 </w:t>
      </w:r>
      <w:r w:rsidR="00357A2E">
        <w:rPr>
          <w:rStyle w:val="FontStyle11"/>
          <w:sz w:val="24"/>
          <w:szCs w:val="24"/>
        </w:rPr>
        <w:t>- 15</w:t>
      </w:r>
      <w:r>
        <w:rPr>
          <w:rStyle w:val="FontStyle11"/>
          <w:sz w:val="24"/>
          <w:szCs w:val="24"/>
        </w:rPr>
        <w:t xml:space="preserve"> баллов.</w:t>
      </w:r>
    </w:p>
    <w:p w:rsidR="00A50BAE" w:rsidRDefault="00A50BAE" w:rsidP="00A50BAE">
      <w:pPr>
        <w:pStyle w:val="Style4"/>
        <w:widowControl/>
        <w:numPr>
          <w:ilvl w:val="0"/>
          <w:numId w:val="1"/>
        </w:numPr>
        <w:tabs>
          <w:tab w:val="clear" w:pos="708"/>
          <w:tab w:val="left" w:pos="715"/>
        </w:tabs>
        <w:spacing w:before="5" w:line="360" w:lineRule="auto"/>
        <w:rPr>
          <w:rStyle w:val="FontStyle11"/>
          <w:sz w:val="24"/>
          <w:szCs w:val="24"/>
          <w:u w:val="single"/>
        </w:rPr>
      </w:pPr>
      <w:r>
        <w:rPr>
          <w:rStyle w:val="FontStyle11"/>
          <w:sz w:val="24"/>
          <w:szCs w:val="24"/>
        </w:rPr>
        <w:t xml:space="preserve">тест № 3 </w:t>
      </w:r>
      <w:r>
        <w:rPr>
          <w:rStyle w:val="FontStyle12"/>
          <w:sz w:val="24"/>
          <w:szCs w:val="24"/>
        </w:rPr>
        <w:t xml:space="preserve">включает 5 вопросов типа </w:t>
      </w:r>
      <w:r>
        <w:rPr>
          <w:rStyle w:val="FontStyle11"/>
          <w:sz w:val="24"/>
          <w:szCs w:val="24"/>
        </w:rPr>
        <w:t>«</w:t>
      </w:r>
      <w:proofErr w:type="gramStart"/>
      <w:r>
        <w:rPr>
          <w:rStyle w:val="FontStyle11"/>
          <w:sz w:val="24"/>
          <w:szCs w:val="24"/>
        </w:rPr>
        <w:t>5:</w:t>
      </w:r>
      <w:r>
        <w:rPr>
          <w:rStyle w:val="FontStyle11"/>
          <w:sz w:val="24"/>
          <w:szCs w:val="24"/>
          <w:lang w:val="en-US"/>
        </w:rPr>
        <w:t>N</w:t>
      </w:r>
      <w:proofErr w:type="gramEnd"/>
      <w:r>
        <w:rPr>
          <w:rStyle w:val="FontStyle11"/>
          <w:sz w:val="24"/>
          <w:szCs w:val="24"/>
        </w:rPr>
        <w:t xml:space="preserve">». </w:t>
      </w:r>
      <w:r>
        <w:rPr>
          <w:rStyle w:val="FontStyle12"/>
          <w:sz w:val="24"/>
          <w:szCs w:val="24"/>
        </w:rPr>
        <w:t xml:space="preserve">Из нескольких вариантов ответа нужно выбрать все верные ответы. Правильным считается ответ, в котором все верные варианты выбраны и ни один неверный не выбран. </w:t>
      </w:r>
      <w:r>
        <w:rPr>
          <w:rStyle w:val="FontStyle11"/>
          <w:sz w:val="24"/>
          <w:szCs w:val="24"/>
        </w:rPr>
        <w:t xml:space="preserve">За каждый правильный тест — </w:t>
      </w:r>
      <w:r w:rsidR="00357A2E">
        <w:rPr>
          <w:rStyle w:val="FontStyle11"/>
          <w:sz w:val="24"/>
          <w:szCs w:val="24"/>
        </w:rPr>
        <w:t>5 баллов</w:t>
      </w:r>
      <w:r>
        <w:rPr>
          <w:rStyle w:val="FontStyle11"/>
          <w:sz w:val="24"/>
          <w:szCs w:val="24"/>
        </w:rPr>
        <w:t xml:space="preserve">. </w:t>
      </w:r>
      <w:r>
        <w:rPr>
          <w:rStyle w:val="FontStyle12"/>
          <w:sz w:val="24"/>
          <w:szCs w:val="24"/>
        </w:rPr>
        <w:t xml:space="preserve">Итого максимально по тесту № 3 - </w:t>
      </w:r>
      <w:r w:rsidR="00357A2E">
        <w:rPr>
          <w:rStyle w:val="FontStyle11"/>
          <w:sz w:val="24"/>
          <w:szCs w:val="24"/>
        </w:rPr>
        <w:t>2</w:t>
      </w:r>
      <w:r>
        <w:rPr>
          <w:rStyle w:val="FontStyle11"/>
          <w:sz w:val="24"/>
          <w:szCs w:val="24"/>
        </w:rPr>
        <w:t>5 баллов.</w:t>
      </w:r>
    </w:p>
    <w:p w:rsidR="00A50BAE" w:rsidRDefault="00A50BAE" w:rsidP="00A50BAE">
      <w:pPr>
        <w:pStyle w:val="Style2"/>
        <w:widowControl/>
        <w:spacing w:before="10" w:line="360" w:lineRule="auto"/>
        <w:ind w:left="600" w:right="2765"/>
        <w:jc w:val="both"/>
      </w:pPr>
      <w:r>
        <w:rPr>
          <w:rStyle w:val="FontStyle11"/>
          <w:sz w:val="24"/>
          <w:szCs w:val="24"/>
          <w:u w:val="single"/>
        </w:rPr>
        <w:t>Итого</w:t>
      </w:r>
      <w:r w:rsidR="00357A2E">
        <w:rPr>
          <w:rStyle w:val="FontStyle11"/>
          <w:sz w:val="24"/>
          <w:szCs w:val="24"/>
          <w:u w:val="single"/>
        </w:rPr>
        <w:t xml:space="preserve"> максимально по всем тестам - 45</w:t>
      </w:r>
      <w:r>
        <w:rPr>
          <w:rStyle w:val="FontStyle11"/>
          <w:sz w:val="24"/>
          <w:szCs w:val="24"/>
          <w:u w:val="single"/>
        </w:rPr>
        <w:t xml:space="preserve"> баллов</w:t>
      </w:r>
    </w:p>
    <w:p w:rsidR="00A50BAE" w:rsidRDefault="00A50BAE" w:rsidP="00A50BAE">
      <w:pPr>
        <w:pStyle w:val="Style2"/>
        <w:widowControl/>
        <w:spacing w:before="10" w:line="360" w:lineRule="auto"/>
        <w:ind w:left="600" w:right="2765"/>
        <w:jc w:val="both"/>
      </w:pPr>
    </w:p>
    <w:p w:rsidR="00A50BAE" w:rsidRDefault="00A97432" w:rsidP="00A50BAE">
      <w:pPr>
        <w:pStyle w:val="Style2"/>
        <w:widowControl/>
        <w:spacing w:before="10" w:line="360" w:lineRule="auto"/>
        <w:ind w:left="600" w:right="2765"/>
        <w:jc w:val="both"/>
        <w:rPr>
          <w:rStyle w:val="FontStyle11"/>
          <w:sz w:val="24"/>
          <w:szCs w:val="24"/>
          <w:u w:val="single"/>
        </w:rPr>
      </w:pPr>
      <w:r>
        <w:rPr>
          <w:rStyle w:val="FontStyle11"/>
          <w:sz w:val="24"/>
          <w:szCs w:val="24"/>
        </w:rPr>
        <w:t>Время для решения задач - 135</w:t>
      </w:r>
      <w:r w:rsidR="00A50BAE">
        <w:rPr>
          <w:rStyle w:val="FontStyle11"/>
          <w:sz w:val="24"/>
          <w:szCs w:val="24"/>
        </w:rPr>
        <w:t xml:space="preserve"> минут.</w:t>
      </w:r>
    </w:p>
    <w:p w:rsidR="00A50BAE" w:rsidRDefault="00A50BAE" w:rsidP="00A50BAE">
      <w:pPr>
        <w:pStyle w:val="Style2"/>
        <w:widowControl/>
        <w:spacing w:before="10" w:line="360" w:lineRule="auto"/>
        <w:ind w:left="600" w:right="2765"/>
        <w:jc w:val="both"/>
        <w:rPr>
          <w:rStyle w:val="FontStyle12"/>
          <w:sz w:val="24"/>
          <w:szCs w:val="24"/>
        </w:rPr>
      </w:pPr>
      <w:r>
        <w:rPr>
          <w:rStyle w:val="FontStyle11"/>
          <w:sz w:val="24"/>
          <w:szCs w:val="24"/>
          <w:u w:val="single"/>
        </w:rPr>
        <w:t>Оценка задач:</w:t>
      </w:r>
    </w:p>
    <w:p w:rsidR="00A50BAE" w:rsidRDefault="00A50BAE" w:rsidP="00A50BAE">
      <w:pPr>
        <w:pStyle w:val="Style1"/>
        <w:widowControl/>
        <w:spacing w:before="10" w:line="360" w:lineRule="auto"/>
        <w:ind w:firstLine="566"/>
        <w:rPr>
          <w:rStyle w:val="FontStyle12"/>
          <w:sz w:val="24"/>
          <w:szCs w:val="24"/>
        </w:rPr>
      </w:pPr>
      <w:r>
        <w:rPr>
          <w:rStyle w:val="FontStyle12"/>
          <w:sz w:val="24"/>
          <w:szCs w:val="24"/>
        </w:rPr>
        <w:t>В</w:t>
      </w:r>
      <w:r w:rsidR="00A97432">
        <w:rPr>
          <w:rStyle w:val="FontStyle12"/>
          <w:sz w:val="24"/>
          <w:szCs w:val="24"/>
        </w:rPr>
        <w:t>торая часть задания состоит из 4</w:t>
      </w:r>
      <w:r>
        <w:rPr>
          <w:rStyle w:val="FontStyle12"/>
          <w:sz w:val="24"/>
          <w:szCs w:val="24"/>
        </w:rPr>
        <w:t>-х задач. Задание включает задачи по микроэкономике и по макроэко</w:t>
      </w:r>
      <w:r w:rsidR="00A97432">
        <w:rPr>
          <w:rStyle w:val="FontStyle12"/>
          <w:sz w:val="24"/>
          <w:szCs w:val="24"/>
        </w:rPr>
        <w:t>номике в примерной пропорции 3</w:t>
      </w:r>
      <w:r>
        <w:rPr>
          <w:rStyle w:val="FontStyle12"/>
          <w:sz w:val="24"/>
          <w:szCs w:val="24"/>
        </w:rPr>
        <w:t>:1.</w:t>
      </w:r>
    </w:p>
    <w:p w:rsidR="00A50BAE" w:rsidRDefault="00A50BAE" w:rsidP="00A50BAE">
      <w:pPr>
        <w:pStyle w:val="Style1"/>
        <w:widowControl/>
        <w:spacing w:before="5" w:line="360" w:lineRule="auto"/>
        <w:ind w:firstLine="566"/>
        <w:rPr>
          <w:rStyle w:val="FontStyle11"/>
          <w:sz w:val="24"/>
          <w:szCs w:val="24"/>
        </w:rPr>
      </w:pPr>
      <w:r>
        <w:rPr>
          <w:rStyle w:val="FontStyle12"/>
          <w:sz w:val="24"/>
          <w:szCs w:val="24"/>
        </w:rPr>
        <w:t xml:space="preserve">Решение каждой задачи должно быть выполнено максимально подробно, поскольку итоговая оценка учитывает то, какой процент приведенного решения является верным. Верным должно признаваться любое корректное решение задачи. Это требование тем более важно потому, что многие из талантливых детей мыслят нестандартно, а именно одаренных участников и необходимо отобрать в ходе всего олимпиадного движения. Более подробные </w:t>
      </w:r>
      <w:r>
        <w:rPr>
          <w:rStyle w:val="FontStyle12"/>
          <w:sz w:val="24"/>
          <w:szCs w:val="24"/>
        </w:rPr>
        <w:lastRenderedPageBreak/>
        <w:t xml:space="preserve">и полные решения с промежуточными расчетами, графиками, иллюстрирующими задачу, оцениваются большим количеством баллов. </w:t>
      </w:r>
    </w:p>
    <w:p w:rsidR="00A50BAE" w:rsidRDefault="00A50BAE" w:rsidP="00A50BAE">
      <w:pPr>
        <w:pStyle w:val="Style2"/>
        <w:widowControl/>
        <w:tabs>
          <w:tab w:val="left" w:pos="8702"/>
        </w:tabs>
        <w:spacing w:line="360" w:lineRule="auto"/>
        <w:ind w:left="600"/>
        <w:jc w:val="both"/>
        <w:rPr>
          <w:rStyle w:val="FontStyle11"/>
          <w:sz w:val="24"/>
          <w:szCs w:val="24"/>
        </w:rPr>
      </w:pPr>
      <w:r>
        <w:rPr>
          <w:rStyle w:val="FontStyle11"/>
          <w:sz w:val="24"/>
          <w:szCs w:val="24"/>
        </w:rPr>
        <w:t>Максимальный балл за задачу 1 – 15 баллов</w:t>
      </w:r>
    </w:p>
    <w:p w:rsidR="00A50BAE" w:rsidRDefault="00095A6D" w:rsidP="00A50BAE">
      <w:pPr>
        <w:pStyle w:val="Style2"/>
        <w:widowControl/>
        <w:tabs>
          <w:tab w:val="left" w:pos="8702"/>
        </w:tabs>
        <w:spacing w:line="360" w:lineRule="auto"/>
        <w:ind w:left="2100" w:firstLine="1159"/>
        <w:jc w:val="both"/>
        <w:rPr>
          <w:rStyle w:val="FontStyle11"/>
          <w:sz w:val="24"/>
          <w:szCs w:val="24"/>
        </w:rPr>
      </w:pPr>
      <w:r>
        <w:rPr>
          <w:rStyle w:val="FontStyle11"/>
          <w:sz w:val="24"/>
          <w:szCs w:val="24"/>
        </w:rPr>
        <w:t>задачу 2 — 20</w:t>
      </w:r>
      <w:r w:rsidR="00A50BAE">
        <w:rPr>
          <w:rStyle w:val="FontStyle11"/>
          <w:sz w:val="24"/>
          <w:szCs w:val="24"/>
        </w:rPr>
        <w:t xml:space="preserve"> баллов</w:t>
      </w:r>
    </w:p>
    <w:p w:rsidR="00A50BAE" w:rsidRDefault="00D17290" w:rsidP="00A50BAE">
      <w:pPr>
        <w:pStyle w:val="Style2"/>
        <w:widowControl/>
        <w:tabs>
          <w:tab w:val="left" w:pos="8702"/>
        </w:tabs>
        <w:spacing w:line="360" w:lineRule="auto"/>
        <w:ind w:left="2100" w:firstLine="1159"/>
        <w:jc w:val="both"/>
        <w:rPr>
          <w:rStyle w:val="FontStyle11"/>
          <w:sz w:val="24"/>
          <w:szCs w:val="24"/>
        </w:rPr>
      </w:pPr>
      <w:r>
        <w:rPr>
          <w:rStyle w:val="FontStyle11"/>
          <w:sz w:val="24"/>
          <w:szCs w:val="24"/>
        </w:rPr>
        <w:t>задачу 3 — 20 баллов</w:t>
      </w:r>
    </w:p>
    <w:p w:rsidR="00D17290" w:rsidRPr="00D17290" w:rsidRDefault="00D17290" w:rsidP="00D17290">
      <w:pPr>
        <w:pStyle w:val="Style2"/>
        <w:widowControl/>
        <w:tabs>
          <w:tab w:val="left" w:pos="8702"/>
        </w:tabs>
        <w:spacing w:line="360" w:lineRule="auto"/>
        <w:ind w:left="2100" w:firstLine="1159"/>
        <w:jc w:val="both"/>
        <w:rPr>
          <w:rStyle w:val="FontStyle11"/>
          <w:sz w:val="24"/>
          <w:szCs w:val="24"/>
        </w:rPr>
      </w:pPr>
      <w:r>
        <w:rPr>
          <w:rStyle w:val="FontStyle11"/>
          <w:sz w:val="24"/>
          <w:szCs w:val="24"/>
        </w:rPr>
        <w:t>задачу 4 –</w:t>
      </w:r>
      <w:r w:rsidR="001A1BA3">
        <w:rPr>
          <w:rStyle w:val="FontStyle11"/>
          <w:sz w:val="24"/>
          <w:szCs w:val="24"/>
        </w:rPr>
        <w:t xml:space="preserve"> 20</w:t>
      </w:r>
      <w:r>
        <w:rPr>
          <w:rStyle w:val="FontStyle11"/>
          <w:sz w:val="24"/>
          <w:szCs w:val="24"/>
        </w:rPr>
        <w:t xml:space="preserve"> баллов.</w:t>
      </w:r>
    </w:p>
    <w:p w:rsidR="00A50BAE" w:rsidRDefault="00A50BAE" w:rsidP="00A50BAE">
      <w:pPr>
        <w:pStyle w:val="Style2"/>
        <w:widowControl/>
        <w:tabs>
          <w:tab w:val="left" w:pos="8702"/>
        </w:tabs>
        <w:spacing w:line="360" w:lineRule="auto"/>
        <w:ind w:left="600"/>
        <w:jc w:val="both"/>
      </w:pPr>
      <w:r>
        <w:rPr>
          <w:rStyle w:val="FontStyle11"/>
          <w:sz w:val="24"/>
          <w:szCs w:val="24"/>
          <w:u w:val="single"/>
        </w:rPr>
        <w:t>Итого максималь</w:t>
      </w:r>
      <w:r w:rsidR="001A1BA3">
        <w:rPr>
          <w:rStyle w:val="FontStyle11"/>
          <w:sz w:val="24"/>
          <w:szCs w:val="24"/>
          <w:u w:val="single"/>
        </w:rPr>
        <w:t>но по второй части задания -  75</w:t>
      </w:r>
      <w:r>
        <w:rPr>
          <w:rStyle w:val="FontStyle11"/>
          <w:sz w:val="24"/>
          <w:szCs w:val="24"/>
          <w:u w:val="single"/>
        </w:rPr>
        <w:t xml:space="preserve"> баллов</w:t>
      </w:r>
      <w:r>
        <w:rPr>
          <w:rStyle w:val="FontStyle11"/>
          <w:sz w:val="24"/>
          <w:szCs w:val="24"/>
        </w:rPr>
        <w:t>.</w:t>
      </w:r>
      <w:r>
        <w:rPr>
          <w:rStyle w:val="FontStyle11"/>
          <w:b w:val="0"/>
          <w:bCs w:val="0"/>
          <w:sz w:val="24"/>
          <w:szCs w:val="24"/>
        </w:rPr>
        <w:tab/>
      </w:r>
    </w:p>
    <w:p w:rsidR="00A50BAE" w:rsidRDefault="00A50BAE" w:rsidP="00A50BAE">
      <w:pPr>
        <w:pStyle w:val="Style1"/>
        <w:widowControl/>
        <w:spacing w:before="5" w:line="360" w:lineRule="auto"/>
        <w:ind w:firstLine="566"/>
      </w:pPr>
    </w:p>
    <w:p w:rsidR="00A50BAE" w:rsidRDefault="00A50BAE" w:rsidP="00A50BAE">
      <w:pPr>
        <w:pStyle w:val="Style1"/>
        <w:widowControl/>
        <w:spacing w:before="5" w:line="360" w:lineRule="auto"/>
        <w:ind w:firstLine="566"/>
      </w:pPr>
      <w:r>
        <w:rPr>
          <w:rStyle w:val="FontStyle12"/>
          <w:sz w:val="24"/>
          <w:szCs w:val="24"/>
        </w:rPr>
        <w:t xml:space="preserve">Итоговый балл получается суммированием результатов по первой и второй части задания - максимально </w:t>
      </w:r>
      <w:r w:rsidR="001A1BA3">
        <w:rPr>
          <w:rStyle w:val="FontStyle12"/>
          <w:b/>
          <w:bCs/>
          <w:sz w:val="24"/>
          <w:szCs w:val="24"/>
        </w:rPr>
        <w:t>120</w:t>
      </w:r>
      <w:bookmarkStart w:id="0" w:name="_GoBack"/>
      <w:bookmarkEnd w:id="0"/>
      <w:r>
        <w:rPr>
          <w:rStyle w:val="FontStyle12"/>
          <w:b/>
          <w:bCs/>
          <w:sz w:val="24"/>
          <w:szCs w:val="24"/>
        </w:rPr>
        <w:t xml:space="preserve"> б</w:t>
      </w:r>
      <w:r>
        <w:rPr>
          <w:rStyle w:val="FontStyle12"/>
          <w:b/>
          <w:sz w:val="24"/>
          <w:szCs w:val="24"/>
        </w:rPr>
        <w:t>аллов</w:t>
      </w:r>
      <w:r>
        <w:rPr>
          <w:rStyle w:val="FontStyle12"/>
          <w:sz w:val="24"/>
          <w:szCs w:val="24"/>
        </w:rPr>
        <w:t>.</w:t>
      </w:r>
    </w:p>
    <w:p w:rsidR="00ED4264" w:rsidRDefault="00ED4264">
      <w:pPr>
        <w:spacing w:line="360" w:lineRule="auto"/>
        <w:sectPr w:rsidR="00ED4264">
          <w:pgSz w:w="11906" w:h="16838"/>
          <w:pgMar w:top="1134" w:right="850" w:bottom="1134" w:left="1701" w:header="720" w:footer="720" w:gutter="0"/>
          <w:cols w:space="720"/>
          <w:docGrid w:linePitch="600" w:charSpace="32768"/>
        </w:sectPr>
      </w:pPr>
    </w:p>
    <w:p w:rsidR="00ED4264" w:rsidRPr="004C4E55" w:rsidRDefault="00ED4264" w:rsidP="004C4E55">
      <w:pPr>
        <w:spacing w:line="360" w:lineRule="auto"/>
        <w:jc w:val="center"/>
        <w:rPr>
          <w:b/>
          <w:sz w:val="28"/>
          <w:szCs w:val="28"/>
        </w:rPr>
      </w:pPr>
      <w:r w:rsidRPr="004C4E55">
        <w:rPr>
          <w:b/>
          <w:sz w:val="28"/>
          <w:szCs w:val="28"/>
        </w:rPr>
        <w:lastRenderedPageBreak/>
        <w:t>Необходимое материально-техническое обеспечение для выполнения заданий школьного этапа олимпиады</w:t>
      </w:r>
    </w:p>
    <w:p w:rsidR="00D91D52" w:rsidRDefault="00ED4264" w:rsidP="00D96D81">
      <w:pPr>
        <w:pStyle w:val="a7"/>
        <w:numPr>
          <w:ilvl w:val="0"/>
          <w:numId w:val="5"/>
        </w:numPr>
        <w:spacing w:line="360" w:lineRule="auto"/>
        <w:ind w:left="0" w:firstLine="0"/>
        <w:jc w:val="both"/>
      </w:pPr>
      <w:r>
        <w:t xml:space="preserve">Для выполнения заданий участникам не требуется ничего, кроме простых канцелярских принадлежностей (ручки, линейки). Рекомендуется обеспечить участников ручками с чернилами </w:t>
      </w:r>
      <w:r w:rsidR="00F81CA0">
        <w:t xml:space="preserve">черного или темно-синего цвета </w:t>
      </w:r>
      <w:r>
        <w:t>и бумагой для черновиков.</w:t>
      </w:r>
    </w:p>
    <w:p w:rsidR="00F81CA0" w:rsidRDefault="00F81CA0" w:rsidP="00D96D81">
      <w:pPr>
        <w:pStyle w:val="a7"/>
        <w:numPr>
          <w:ilvl w:val="0"/>
          <w:numId w:val="5"/>
        </w:numPr>
        <w:spacing w:line="360" w:lineRule="auto"/>
        <w:ind w:left="0" w:firstLine="0"/>
        <w:jc w:val="both"/>
      </w:pPr>
      <w:r>
        <w:t>Ответы на тесты записываются в специальную форму для ответов на бланке заданий.</w:t>
      </w:r>
    </w:p>
    <w:p w:rsidR="00F81CA0" w:rsidRDefault="00F81CA0" w:rsidP="00D96D81">
      <w:pPr>
        <w:pStyle w:val="a7"/>
        <w:numPr>
          <w:ilvl w:val="0"/>
          <w:numId w:val="5"/>
        </w:numPr>
        <w:spacing w:line="360" w:lineRule="auto"/>
        <w:ind w:left="0" w:firstLine="0"/>
        <w:jc w:val="both"/>
      </w:pPr>
      <w:r>
        <w:t>Решение каждой задачи рекомендуется представить на отдельном листе</w:t>
      </w:r>
      <w:r w:rsidR="00D96D81">
        <w:t xml:space="preserve"> с указанием номера задачи</w:t>
      </w:r>
      <w:r w:rsidR="00213177">
        <w:t>.</w:t>
      </w:r>
    </w:p>
    <w:p w:rsidR="00213177" w:rsidRDefault="00213177" w:rsidP="00D96D81">
      <w:pPr>
        <w:pStyle w:val="a7"/>
        <w:numPr>
          <w:ilvl w:val="0"/>
          <w:numId w:val="5"/>
        </w:numPr>
        <w:spacing w:line="360" w:lineRule="auto"/>
        <w:ind w:left="0" w:firstLine="0"/>
        <w:jc w:val="both"/>
      </w:pPr>
      <w:r>
        <w:t>Титульный лист в комплект заданий не</w:t>
      </w:r>
      <w:r w:rsidR="00D96D81">
        <w:t xml:space="preserve"> прилагается</w:t>
      </w:r>
      <w:r>
        <w:t>.</w:t>
      </w:r>
    </w:p>
    <w:p w:rsidR="00F81CA0" w:rsidRDefault="00F81CA0" w:rsidP="004C4E55">
      <w:pPr>
        <w:spacing w:line="360" w:lineRule="auto"/>
        <w:ind w:firstLine="708"/>
        <w:jc w:val="both"/>
      </w:pPr>
    </w:p>
    <w:p w:rsidR="004C4E55" w:rsidRDefault="004C4E55" w:rsidP="004C4E55">
      <w:pPr>
        <w:spacing w:line="360" w:lineRule="auto"/>
        <w:ind w:firstLine="708"/>
        <w:jc w:val="both"/>
      </w:pPr>
    </w:p>
    <w:p w:rsidR="004C4E55" w:rsidRDefault="004C4E55" w:rsidP="004C4E55">
      <w:pPr>
        <w:spacing w:line="360" w:lineRule="auto"/>
        <w:ind w:firstLine="708"/>
        <w:jc w:val="center"/>
        <w:rPr>
          <w:b/>
          <w:sz w:val="28"/>
          <w:szCs w:val="28"/>
        </w:rPr>
      </w:pPr>
      <w:r>
        <w:rPr>
          <w:b/>
          <w:sz w:val="28"/>
          <w:szCs w:val="28"/>
        </w:rPr>
        <w:t>П</w:t>
      </w:r>
      <w:r w:rsidRPr="004C4E55">
        <w:rPr>
          <w:b/>
          <w:sz w:val="28"/>
          <w:szCs w:val="28"/>
        </w:rPr>
        <w:t>еречень справочных материалов, средств связи и электронно-вычислительной техники, разрешенных к использованию во время проведения олимпиады</w:t>
      </w:r>
    </w:p>
    <w:p w:rsidR="004C4E55" w:rsidRDefault="004C4E55" w:rsidP="004C4E55">
      <w:pPr>
        <w:pStyle w:val="a7"/>
        <w:numPr>
          <w:ilvl w:val="0"/>
          <w:numId w:val="4"/>
        </w:numPr>
        <w:spacing w:line="360" w:lineRule="auto"/>
        <w:ind w:left="0" w:firstLine="0"/>
        <w:jc w:val="both"/>
      </w:pPr>
      <w:r>
        <w:t>Для проведения туров олимпиады не требуется специальных технических средств. Помимо необходимого количества комплектов заданий и листов ответов, в аудитории должны быть запасные письменные принадлежности, запасные комплекты заданий и запасн</w:t>
      </w:r>
      <w:r w:rsidR="00F81CA0">
        <w:t>ые листы черновиков</w:t>
      </w:r>
      <w:r>
        <w:t xml:space="preserve">. </w:t>
      </w:r>
    </w:p>
    <w:p w:rsidR="004C4E55" w:rsidRPr="004C4E55" w:rsidRDefault="004C4E55" w:rsidP="004C4E55">
      <w:pPr>
        <w:pStyle w:val="a7"/>
        <w:numPr>
          <w:ilvl w:val="0"/>
          <w:numId w:val="4"/>
        </w:numPr>
        <w:spacing w:line="360" w:lineRule="auto"/>
        <w:ind w:left="0" w:firstLine="0"/>
        <w:jc w:val="both"/>
        <w:rPr>
          <w:b/>
          <w:sz w:val="28"/>
          <w:szCs w:val="28"/>
        </w:rPr>
      </w:pPr>
      <w:r>
        <w:t xml:space="preserve">Поскольку некоторые из задач могут потребовать графических построений, желательно наличие у участников олимпиады линеек, карандашей и ластиков, а также наличие в аудитории запаса этих предметов. </w:t>
      </w:r>
    </w:p>
    <w:p w:rsidR="004C4E55" w:rsidRPr="004C4E55" w:rsidRDefault="004C4E55" w:rsidP="004C4E55">
      <w:pPr>
        <w:pStyle w:val="a7"/>
        <w:numPr>
          <w:ilvl w:val="0"/>
          <w:numId w:val="4"/>
        </w:numPr>
        <w:spacing w:line="360" w:lineRule="auto"/>
        <w:ind w:left="0" w:firstLine="0"/>
        <w:jc w:val="both"/>
        <w:rPr>
          <w:b/>
          <w:sz w:val="28"/>
          <w:szCs w:val="28"/>
        </w:rPr>
      </w:pPr>
      <w:r>
        <w:t>При необходимости для выполнения заданий допускается использование только справочных материалов. Запрещается пользоваться принесенными с собой калькуляторами, справочными материалами, средствами связи и т.п.</w:t>
      </w:r>
    </w:p>
    <w:sectPr w:rsidR="004C4E55" w:rsidRPr="004C4E55">
      <w:pgSz w:w="11906" w:h="16838"/>
      <w:pgMar w:top="1134" w:right="850" w:bottom="1134" w:left="1701"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ans-serif">
    <w:altName w:val="Arial"/>
    <w:charset w:val="CC"/>
    <w:family w:val="auto"/>
    <w:pitch w:val="default"/>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numFmt w:val="bullet"/>
      <w:lvlText w:val="-"/>
      <w:lvlJc w:val="left"/>
      <w:pPr>
        <w:tabs>
          <w:tab w:val="num" w:pos="708"/>
        </w:tabs>
        <w:ind w:left="0" w:firstLine="0"/>
      </w:pPr>
      <w:rPr>
        <w:rFonts w:ascii="Times New Roman" w:hAnsi="Times New Roman"/>
        <w:sz w:val="24"/>
        <w:szCs w:val="24"/>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Symbol" w:hAnsi="Symbol" w:cs="OpenSymbol"/>
        <w:sz w:val="24"/>
        <w:szCs w:val="24"/>
      </w:rPr>
    </w:lvl>
    <w:lvl w:ilvl="2">
      <w:start w:val="1"/>
      <w:numFmt w:val="bullet"/>
      <w:lvlText w:val=""/>
      <w:lvlJc w:val="left"/>
      <w:pPr>
        <w:tabs>
          <w:tab w:val="num" w:pos="1440"/>
        </w:tabs>
        <w:ind w:left="1440" w:hanging="360"/>
      </w:pPr>
      <w:rPr>
        <w:rFonts w:ascii="Symbol" w:hAnsi="Symbol" w:cs="OpenSymbol"/>
        <w:sz w:val="24"/>
        <w:szCs w:val="24"/>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Symbol" w:hAnsi="Symbol" w:cs="OpenSymbol"/>
        <w:sz w:val="24"/>
        <w:szCs w:val="24"/>
      </w:rPr>
    </w:lvl>
    <w:lvl w:ilvl="5">
      <w:start w:val="1"/>
      <w:numFmt w:val="bullet"/>
      <w:lvlText w:val=""/>
      <w:lvlJc w:val="left"/>
      <w:pPr>
        <w:tabs>
          <w:tab w:val="num" w:pos="2520"/>
        </w:tabs>
        <w:ind w:left="2520" w:hanging="360"/>
      </w:pPr>
      <w:rPr>
        <w:rFonts w:ascii="Symbol" w:hAnsi="Symbol" w:cs="OpenSymbol"/>
        <w:sz w:val="24"/>
        <w:szCs w:val="24"/>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Symbol" w:hAnsi="Symbol" w:cs="OpenSymbol"/>
        <w:sz w:val="24"/>
        <w:szCs w:val="24"/>
      </w:rPr>
    </w:lvl>
    <w:lvl w:ilvl="8">
      <w:start w:val="1"/>
      <w:numFmt w:val="bullet"/>
      <w:lvlText w:val=""/>
      <w:lvlJc w:val="left"/>
      <w:pPr>
        <w:tabs>
          <w:tab w:val="num" w:pos="3600"/>
        </w:tabs>
        <w:ind w:left="3600" w:hanging="360"/>
      </w:pPr>
      <w:rPr>
        <w:rFonts w:ascii="Symbol" w:hAnsi="Symbol" w:cs="OpenSymbol"/>
        <w:sz w:val="24"/>
        <w:szCs w:val="24"/>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584E02DC"/>
    <w:multiLevelType w:val="hybridMultilevel"/>
    <w:tmpl w:val="3EACB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934017"/>
    <w:multiLevelType w:val="hybridMultilevel"/>
    <w:tmpl w:val="6C3494D6"/>
    <w:lvl w:ilvl="0" w:tplc="64DEF68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0A0"/>
    <w:rsid w:val="00095A6D"/>
    <w:rsid w:val="001A1BA3"/>
    <w:rsid w:val="00213177"/>
    <w:rsid w:val="0024477F"/>
    <w:rsid w:val="00317581"/>
    <w:rsid w:val="00357A2E"/>
    <w:rsid w:val="00471376"/>
    <w:rsid w:val="00483A03"/>
    <w:rsid w:val="004C4E55"/>
    <w:rsid w:val="00556A39"/>
    <w:rsid w:val="005922B8"/>
    <w:rsid w:val="00622ABC"/>
    <w:rsid w:val="007F0F38"/>
    <w:rsid w:val="0087690D"/>
    <w:rsid w:val="00911EAF"/>
    <w:rsid w:val="00941903"/>
    <w:rsid w:val="00A50BAE"/>
    <w:rsid w:val="00A97432"/>
    <w:rsid w:val="00AC5B5B"/>
    <w:rsid w:val="00CA089D"/>
    <w:rsid w:val="00D17290"/>
    <w:rsid w:val="00D91D52"/>
    <w:rsid w:val="00D96D81"/>
    <w:rsid w:val="00ED4264"/>
    <w:rsid w:val="00F81CA0"/>
    <w:rsid w:val="00FC6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4]" strokecolor="none [1]" shadowcolor="none [2]"/>
    </o:shapedefaults>
    <o:shapelayout v:ext="edit">
      <o:idmap v:ext="edit" data="1"/>
    </o:shapelayout>
  </w:shapeDefaults>
  <w:doNotEmbedSmartTags/>
  <w:decimalSymbol w:val=","/>
  <w:listSeparator w:val=";"/>
  <w15:chartTrackingRefBased/>
  <w15:docId w15:val="{BDC03325-DA56-496A-A6BC-898070D70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autoSpaceDE w:val="0"/>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sz w:val="24"/>
      <w:szCs w:val="24"/>
    </w:rPr>
  </w:style>
  <w:style w:type="character" w:customStyle="1" w:styleId="WW8Num2z0">
    <w:name w:val="WW8Num2z0"/>
    <w:rPr>
      <w:rFonts w:ascii="Symbol" w:hAnsi="Symbol" w:cs="OpenSymbol"/>
      <w:sz w:val="24"/>
      <w:szCs w:val="24"/>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2">
    <w:name w:val="Основной шрифт абзаца2"/>
  </w:style>
  <w:style w:type="character" w:customStyle="1" w:styleId="WW8NumSt1z0">
    <w:name w:val="WW8NumSt1z0"/>
    <w:rPr>
      <w:rFonts w:ascii="Times New Roman" w:hAnsi="Times New Roman" w:cs="Times New Roman" w:hint="default"/>
      <w:sz w:val="24"/>
      <w:szCs w:val="24"/>
    </w:rPr>
  </w:style>
  <w:style w:type="character" w:customStyle="1" w:styleId="WW8NumSt2z0">
    <w:name w:val="WW8NumSt2z0"/>
    <w:rPr>
      <w:rFonts w:ascii="Times New Roman" w:hAnsi="Times New Roman" w:cs="Times New Roman" w:hint="default"/>
      <w:sz w:val="24"/>
      <w:szCs w:val="24"/>
    </w:rPr>
  </w:style>
  <w:style w:type="character" w:customStyle="1" w:styleId="1">
    <w:name w:val="Основной шрифт абзаца1"/>
  </w:style>
  <w:style w:type="character" w:customStyle="1" w:styleId="FontStyle11">
    <w:name w:val="Font Style11"/>
    <w:basedOn w:val="1"/>
    <w:rPr>
      <w:rFonts w:ascii="Times New Roman" w:hAnsi="Times New Roman" w:cs="Times New Roman" w:hint="default"/>
      <w:b/>
      <w:bCs/>
      <w:sz w:val="22"/>
      <w:szCs w:val="22"/>
    </w:rPr>
  </w:style>
  <w:style w:type="character" w:customStyle="1" w:styleId="FontStyle12">
    <w:name w:val="Font Style12"/>
    <w:basedOn w:val="1"/>
    <w:rPr>
      <w:rFonts w:ascii="Times New Roman" w:hAnsi="Times New Roman" w:cs="Times New Roman" w:hint="default"/>
      <w:sz w:val="22"/>
      <w:szCs w:val="22"/>
    </w:rPr>
  </w:style>
  <w:style w:type="character" w:customStyle="1" w:styleId="FontStyle15">
    <w:name w:val="Font Style15"/>
    <w:basedOn w:val="1"/>
    <w:rPr>
      <w:rFonts w:ascii="Times New Roman" w:hAnsi="Times New Roman" w:cs="Times New Roman" w:hint="default"/>
      <w:b/>
      <w:bCs/>
      <w:i/>
      <w:iCs/>
      <w:sz w:val="20"/>
      <w:szCs w:val="20"/>
    </w:rPr>
  </w:style>
  <w:style w:type="character" w:customStyle="1" w:styleId="a3">
    <w:name w:val="Маркеры списка"/>
    <w:rPr>
      <w:rFonts w:ascii="OpenSymbol" w:eastAsia="OpenSymbol" w:hAnsi="OpenSymbol" w:cs="OpenSymbol"/>
    </w:rPr>
  </w:style>
  <w:style w:type="paragraph" w:customStyle="1" w:styleId="a4">
    <w:name w:val="Заголовок"/>
    <w:basedOn w:val="a"/>
    <w:next w:val="a5"/>
    <w:pPr>
      <w:keepNext/>
      <w:spacing w:before="240" w:after="120"/>
    </w:pPr>
    <w:rPr>
      <w:rFonts w:ascii="Arial" w:eastAsia="Microsoft YaHei" w:hAnsi="Arial" w:cs="Mangal"/>
      <w:sz w:val="28"/>
      <w:szCs w:val="28"/>
    </w:rPr>
  </w:style>
  <w:style w:type="paragraph" w:styleId="a5">
    <w:name w:val="Body Text"/>
    <w:basedOn w:val="a"/>
    <w:pPr>
      <w:spacing w:after="120"/>
    </w:pPr>
  </w:style>
  <w:style w:type="paragraph" w:styleId="a6">
    <w:name w:val="List"/>
    <w:basedOn w:val="a5"/>
    <w:rPr>
      <w:rFonts w:cs="Mangal"/>
    </w:rPr>
  </w:style>
  <w:style w:type="paragraph" w:customStyle="1" w:styleId="20">
    <w:name w:val="Название2"/>
    <w:basedOn w:val="a"/>
    <w:pPr>
      <w:suppressLineNumbers/>
      <w:spacing w:before="120" w:after="120"/>
    </w:pPr>
    <w:rPr>
      <w:rFonts w:cs="Mangal"/>
      <w:i/>
      <w:iCs/>
    </w:rPr>
  </w:style>
  <w:style w:type="paragraph" w:customStyle="1" w:styleId="21">
    <w:name w:val="Указатель2"/>
    <w:basedOn w:val="a"/>
    <w:pPr>
      <w:suppressLineNumbers/>
    </w:pPr>
    <w:rPr>
      <w:rFonts w:cs="Mangal"/>
    </w:rPr>
  </w:style>
  <w:style w:type="paragraph" w:customStyle="1" w:styleId="10">
    <w:name w:val="Название1"/>
    <w:basedOn w:val="a"/>
    <w:pPr>
      <w:suppressLineNumbers/>
      <w:spacing w:before="120" w:after="120"/>
    </w:pPr>
    <w:rPr>
      <w:rFonts w:cs="Mangal"/>
      <w:i/>
      <w:iCs/>
    </w:rPr>
  </w:style>
  <w:style w:type="paragraph" w:customStyle="1" w:styleId="11">
    <w:name w:val="Указатель1"/>
    <w:basedOn w:val="a"/>
    <w:pPr>
      <w:suppressLineNumbers/>
    </w:pPr>
    <w:rPr>
      <w:rFonts w:cs="Mangal"/>
    </w:rPr>
  </w:style>
  <w:style w:type="paragraph" w:customStyle="1" w:styleId="Style1">
    <w:name w:val="Style1"/>
    <w:basedOn w:val="a"/>
    <w:pPr>
      <w:spacing w:line="409" w:lineRule="exact"/>
      <w:ind w:firstLine="557"/>
      <w:jc w:val="both"/>
    </w:pPr>
  </w:style>
  <w:style w:type="paragraph" w:customStyle="1" w:styleId="Style2">
    <w:name w:val="Style2"/>
    <w:basedOn w:val="a"/>
    <w:pPr>
      <w:spacing w:line="408" w:lineRule="exact"/>
    </w:pPr>
  </w:style>
  <w:style w:type="paragraph" w:customStyle="1" w:styleId="Style3">
    <w:name w:val="Style3"/>
    <w:basedOn w:val="a"/>
    <w:pPr>
      <w:spacing w:line="418" w:lineRule="exact"/>
      <w:ind w:firstLine="134"/>
    </w:pPr>
  </w:style>
  <w:style w:type="paragraph" w:customStyle="1" w:styleId="Style4">
    <w:name w:val="Style4"/>
    <w:basedOn w:val="a"/>
    <w:pPr>
      <w:spacing w:line="413" w:lineRule="exact"/>
      <w:ind w:firstLine="566"/>
      <w:jc w:val="both"/>
    </w:pPr>
  </w:style>
  <w:style w:type="paragraph" w:styleId="a7">
    <w:name w:val="List Paragraph"/>
    <w:basedOn w:val="a"/>
    <w:uiPriority w:val="34"/>
    <w:qFormat/>
    <w:rsid w:val="004C4E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8</Pages>
  <Words>1262</Words>
  <Characters>7195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Reanimator Extreme Edition</Company>
  <LinksUpToDate>false</LinksUpToDate>
  <CharactersWithSpaces>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subject/>
  <dc:creator>Логинова</dc:creator>
  <cp:keywords/>
  <cp:lastModifiedBy>Татьяна</cp:lastModifiedBy>
  <cp:revision>20</cp:revision>
  <cp:lastPrinted>1899-12-31T21:00:00Z</cp:lastPrinted>
  <dcterms:created xsi:type="dcterms:W3CDTF">2021-09-27T16:18:00Z</dcterms:created>
  <dcterms:modified xsi:type="dcterms:W3CDTF">2021-10-08T18:27:00Z</dcterms:modified>
</cp:coreProperties>
</file>